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E0A" w:rsidRPr="005B1A41" w:rsidRDefault="00BF7E0A" w:rsidP="00BF7E0A">
      <w:pPr>
        <w:jc w:val="center"/>
        <w:rPr>
          <w:b/>
          <w:sz w:val="28"/>
          <w:szCs w:val="28"/>
        </w:rPr>
      </w:pPr>
      <w:r w:rsidRPr="005B1A41">
        <w:rPr>
          <w:b/>
          <w:sz w:val="28"/>
          <w:szCs w:val="28"/>
        </w:rPr>
        <w:t>Календарно-тематическое планирование курса «</w:t>
      </w:r>
      <w:r w:rsidR="00CE244F">
        <w:rPr>
          <w:b/>
          <w:sz w:val="28"/>
          <w:szCs w:val="28"/>
        </w:rPr>
        <w:t>Социология</w:t>
      </w:r>
      <w:r w:rsidRPr="005B1A41">
        <w:rPr>
          <w:b/>
          <w:sz w:val="28"/>
          <w:szCs w:val="28"/>
        </w:rPr>
        <w:t>»</w:t>
      </w:r>
    </w:p>
    <w:p w:rsidR="00BF7E0A" w:rsidRPr="005B1A41" w:rsidRDefault="00BF7E0A" w:rsidP="00BF7E0A">
      <w:pPr>
        <w:jc w:val="center"/>
        <w:rPr>
          <w:b/>
          <w:sz w:val="28"/>
          <w:szCs w:val="28"/>
        </w:rPr>
      </w:pPr>
      <w:r w:rsidRPr="005B1A41">
        <w:rPr>
          <w:b/>
          <w:sz w:val="28"/>
          <w:szCs w:val="28"/>
        </w:rPr>
        <w:t>10 класс  (</w:t>
      </w:r>
      <w:r w:rsidR="002F41AC">
        <w:rPr>
          <w:b/>
          <w:sz w:val="28"/>
          <w:szCs w:val="28"/>
        </w:rPr>
        <w:t>35</w:t>
      </w:r>
      <w:r w:rsidRPr="005B1A41">
        <w:rPr>
          <w:b/>
          <w:sz w:val="28"/>
          <w:szCs w:val="28"/>
        </w:rPr>
        <w:t xml:space="preserve"> час</w:t>
      </w:r>
      <w:r w:rsidR="004F27FC">
        <w:rPr>
          <w:b/>
          <w:sz w:val="28"/>
          <w:szCs w:val="28"/>
        </w:rPr>
        <w:t>ов</w:t>
      </w:r>
      <w:r w:rsidRPr="005B1A41">
        <w:rPr>
          <w:b/>
          <w:sz w:val="28"/>
          <w:szCs w:val="28"/>
        </w:rPr>
        <w:t>, ФГОС)</w:t>
      </w:r>
    </w:p>
    <w:tbl>
      <w:tblPr>
        <w:tblpPr w:leftFromText="180" w:rightFromText="180" w:vertAnchor="text" w:horzAnchor="margin" w:tblpY="364"/>
        <w:tblW w:w="15320" w:type="dxa"/>
        <w:tblLayout w:type="fixed"/>
        <w:tblLook w:val="0000" w:firstRow="0" w:lastRow="0" w:firstColumn="0" w:lastColumn="0" w:noHBand="0" w:noVBand="0"/>
      </w:tblPr>
      <w:tblGrid>
        <w:gridCol w:w="2302"/>
        <w:gridCol w:w="3254"/>
        <w:gridCol w:w="3255"/>
        <w:gridCol w:w="3254"/>
        <w:gridCol w:w="3255"/>
      </w:tblGrid>
      <w:tr w:rsidR="004C4152" w:rsidRPr="00153046" w:rsidTr="00F40D4F">
        <w:trPr>
          <w:trHeight w:val="27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152" w:rsidRPr="00153046" w:rsidRDefault="004C4152" w:rsidP="00EE16F7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6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152" w:rsidRDefault="0095661F" w:rsidP="009566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Социологическое знание (2 часа)</w:t>
            </w:r>
          </w:p>
        </w:tc>
        <w:tc>
          <w:tcPr>
            <w:tcW w:w="6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152" w:rsidRPr="004C4152" w:rsidRDefault="00641BBE" w:rsidP="004C41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Развитие общества (2 часа)</w:t>
            </w:r>
          </w:p>
        </w:tc>
      </w:tr>
      <w:tr w:rsidR="00641BBE" w:rsidRPr="00153046" w:rsidTr="00F40D4F">
        <w:trPr>
          <w:trHeight w:val="750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BBE" w:rsidRPr="00153046" w:rsidRDefault="00641BBE" w:rsidP="00EE16F7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BBE" w:rsidRPr="00DF5D06" w:rsidRDefault="00641BBE" w:rsidP="00043565">
            <w:pPr>
              <w:pStyle w:val="ab"/>
              <w:numPr>
                <w:ilvl w:val="0"/>
                <w:numId w:val="24"/>
              </w:numPr>
              <w:snapToGrid w:val="0"/>
              <w:jc w:val="center"/>
            </w:pPr>
            <w:r w:rsidRPr="00DF5D06">
              <w:t>Предмет «социология»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BBE" w:rsidRPr="00DF5D06" w:rsidRDefault="00641BBE" w:rsidP="00043565">
            <w:pPr>
              <w:pStyle w:val="ab"/>
              <w:numPr>
                <w:ilvl w:val="0"/>
                <w:numId w:val="24"/>
              </w:numPr>
              <w:snapToGrid w:val="0"/>
              <w:jc w:val="center"/>
            </w:pPr>
            <w:r w:rsidRPr="00DF5D06">
              <w:t>Методы исследования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1BBE" w:rsidRPr="00DF5D06" w:rsidRDefault="00641BBE" w:rsidP="00043565">
            <w:pPr>
              <w:pStyle w:val="ab"/>
              <w:numPr>
                <w:ilvl w:val="0"/>
                <w:numId w:val="24"/>
              </w:numPr>
              <w:snapToGrid w:val="0"/>
              <w:jc w:val="center"/>
            </w:pPr>
            <w:r w:rsidRPr="00DF5D06">
              <w:t>Признаки и типология общества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BBE" w:rsidRPr="00DF5D06" w:rsidRDefault="00641BBE" w:rsidP="00043565">
            <w:pPr>
              <w:pStyle w:val="ab"/>
              <w:numPr>
                <w:ilvl w:val="0"/>
                <w:numId w:val="24"/>
              </w:numPr>
              <w:snapToGrid w:val="0"/>
              <w:jc w:val="center"/>
            </w:pPr>
            <w:r w:rsidRPr="00DF5D06">
              <w:t>Эволюция общества и социальный прогресс</w:t>
            </w:r>
          </w:p>
        </w:tc>
      </w:tr>
      <w:tr w:rsidR="009F2889" w:rsidRPr="00153046" w:rsidTr="00F40D4F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Pr="00153046" w:rsidRDefault="009F2889" w:rsidP="001500B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Default="009F2889" w:rsidP="005C626A">
            <w:pPr>
              <w:spacing w:line="100" w:lineRule="atLeast"/>
              <w:jc w:val="center"/>
            </w:pPr>
            <w:r>
              <w:t>2.09.19-7.09.19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Default="009F2889" w:rsidP="005C626A">
            <w:pPr>
              <w:spacing w:line="100" w:lineRule="atLeast"/>
              <w:jc w:val="center"/>
            </w:pPr>
            <w:r>
              <w:t>9.09.19-14.09.19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Default="009F2889" w:rsidP="005C626A">
            <w:pPr>
              <w:spacing w:line="100" w:lineRule="atLeast"/>
              <w:jc w:val="center"/>
            </w:pPr>
            <w:r>
              <w:t>16.09.19-21.09.19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889" w:rsidRDefault="009F2889" w:rsidP="005C626A">
            <w:pPr>
              <w:spacing w:line="100" w:lineRule="atLeast"/>
              <w:jc w:val="center"/>
            </w:pPr>
            <w:r>
              <w:t>23.09.19-28.09.19</w:t>
            </w:r>
          </w:p>
        </w:tc>
      </w:tr>
      <w:tr w:rsidR="00AF6C35" w:rsidRPr="00153046" w:rsidTr="00F40D4F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C35" w:rsidRPr="00153046" w:rsidRDefault="00AF6C35" w:rsidP="00AF6C35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C35" w:rsidRPr="00153046" w:rsidRDefault="00AF6C35" w:rsidP="00AF6C35">
            <w:pPr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C35" w:rsidRDefault="00AF6C35" w:rsidP="00AF6C35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AF6C35" w:rsidRPr="00153046" w:rsidRDefault="00AF6C35" w:rsidP="00AF6C3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C35" w:rsidRDefault="00AF6C35" w:rsidP="00AF6C35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AF6C35" w:rsidRPr="00153046" w:rsidRDefault="00AF6C35" w:rsidP="00AF6C3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C35" w:rsidRDefault="00AF6C35" w:rsidP="00AF6C35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AF6C35" w:rsidRPr="00153046" w:rsidRDefault="00AF6C35" w:rsidP="00AF6C3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</w:tr>
      <w:tr w:rsidR="00AF6C35" w:rsidRPr="00153046" w:rsidTr="001D3A8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C35" w:rsidRPr="000C0F17" w:rsidRDefault="00AF6C35" w:rsidP="00AF6C35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Деятельность обучающихся</w:t>
            </w:r>
          </w:p>
          <w:p w:rsidR="00AF6C35" w:rsidRPr="000C0F17" w:rsidRDefault="00AF6C35" w:rsidP="00AF6C35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C35" w:rsidRPr="007E268F" w:rsidRDefault="00AF6C35" w:rsidP="00AF6C35">
            <w:pPr>
              <w:tabs>
                <w:tab w:val="left" w:pos="318"/>
              </w:tabs>
              <w:jc w:val="both"/>
            </w:pPr>
            <w:r w:rsidRPr="007E268F">
              <w:t>анализ теоретических подходов к происхождению общества, выделение признаков общества, характеристика общества как динамичной структуры, анализ типологий общества</w:t>
            </w:r>
          </w:p>
        </w:tc>
      </w:tr>
      <w:tr w:rsidR="00AF6C35" w:rsidRPr="00153046" w:rsidTr="001D3A8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C35" w:rsidRPr="000C0F17" w:rsidRDefault="00AF6C35" w:rsidP="00AF6C35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C35" w:rsidRPr="007E268F" w:rsidRDefault="00AF6C35" w:rsidP="00AF6C35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E268F">
              <w:rPr>
                <w:sz w:val="24"/>
                <w:szCs w:val="24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  <w:r>
              <w:rPr>
                <w:sz w:val="24"/>
                <w:szCs w:val="24"/>
              </w:rPr>
              <w:t xml:space="preserve"> </w:t>
            </w:r>
            <w:r w:rsidRPr="00672A70">
              <w:rPr>
                <w:sz w:val="24"/>
                <w:szCs w:val="24"/>
              </w:rPr>
      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  <w:r>
              <w:rPr>
                <w:sz w:val="24"/>
                <w:szCs w:val="24"/>
              </w:rPr>
              <w:t xml:space="preserve"> </w:t>
            </w:r>
            <w:r w:rsidRPr="007E268F">
              <w:rPr>
                <w:sz w:val="24"/>
                <w:szCs w:val="24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AF6C35" w:rsidRPr="00153046" w:rsidTr="001D3A8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C35" w:rsidRPr="000C0F17" w:rsidRDefault="00AF6C35" w:rsidP="00AF6C35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C35" w:rsidRPr="00FB13F3" w:rsidRDefault="00AF6C35" w:rsidP="00AF6C35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AF6C35" w:rsidRPr="00E13B1A" w:rsidRDefault="00AF6C35" w:rsidP="00AF6C35">
            <w:pPr>
              <w:tabs>
                <w:tab w:val="left" w:pos="293"/>
              </w:tabs>
              <w:snapToGrid w:val="0"/>
              <w:ind w:left="108"/>
              <w:jc w:val="both"/>
            </w:pPr>
            <w:r w:rsidRPr="00FB13F3">
              <w:t>оценивать возможные последствия достижения поставленной цели в деятельности</w:t>
            </w:r>
            <w:r>
              <w:t xml:space="preserve">; </w:t>
            </w:r>
            <w:r w:rsidRPr="00FB13F3"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  <w:r>
              <w:t xml:space="preserve"> </w:t>
            </w:r>
            <w:r w:rsidRPr="00FB13F3">
              <w:t>осуществлять деловую коммуникацию как со сверстниками, так и со взрослыми, подбирать партнеров для деловой коммуникации</w:t>
            </w:r>
            <w:r>
              <w:t>,</w:t>
            </w:r>
            <w:r w:rsidRPr="00FB13F3">
              <w:t xml:space="preserve"> исходя из соображений результативности взаим</w:t>
            </w:r>
            <w:r>
              <w:t>одействия, а не личных симпатий</w:t>
            </w:r>
          </w:p>
        </w:tc>
      </w:tr>
      <w:tr w:rsidR="00AF6C35" w:rsidRPr="00153046" w:rsidTr="001D3A8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C35" w:rsidRPr="000C0F17" w:rsidRDefault="00AF6C35" w:rsidP="00AF6C35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C35" w:rsidRDefault="00AF6C35" w:rsidP="00AF6C35">
            <w:pPr>
              <w:tabs>
                <w:tab w:val="left" w:pos="318"/>
              </w:tabs>
              <w:snapToGrid w:val="0"/>
              <w:jc w:val="both"/>
            </w:pPr>
            <w:r>
              <w:t>знать компоненты общества как структуры, основные институты общества, закон ускорения истории, типологию обществ, теорию локальных цивилизаций, общественно-экономических формаций, теорию постиндустриального общества, стадиальный подход к истории</w:t>
            </w:r>
          </w:p>
        </w:tc>
      </w:tr>
      <w:tr w:rsidR="00AF6C35" w:rsidRPr="00153046" w:rsidTr="001D3A8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C35" w:rsidRPr="00153046" w:rsidRDefault="00AF6C35" w:rsidP="00AF6C35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C35" w:rsidRPr="00153046" w:rsidRDefault="00AF6C35" w:rsidP="00AF6C35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AF6C35" w:rsidRPr="00153046" w:rsidRDefault="00A143AD" w:rsidP="00AF6C35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9" w:history="1">
              <w:r w:rsidR="00AF6C35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AF6C35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AF6C35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AF6C35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AF6C35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AF6C35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AF6C35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AF6C35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AF6C35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AF6C35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AF6C35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AF6C35" w:rsidRPr="00153046" w:rsidRDefault="00A143AD" w:rsidP="00AF6C35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10" w:history="1">
              <w:r w:rsidR="00AF6C35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AF6C35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AF6C35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AF6C35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AF6C35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AF6C35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AF6C35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AF6C35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AF6C35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AF6C35" w:rsidRPr="00153046" w:rsidRDefault="00A143AD" w:rsidP="00AF6C35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11" w:history="1">
              <w:r w:rsidR="00AF6C35" w:rsidRPr="00153046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AF6C35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AF6C35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AF6C35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AF6C35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AF6C35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AF6C35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AF6C35" w:rsidRPr="00153046" w:rsidTr="00F40D4F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C35" w:rsidRPr="00153046" w:rsidRDefault="00AF6C35" w:rsidP="00AF6C35">
            <w:pPr>
              <w:spacing w:line="10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контроля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C35" w:rsidRPr="00153046" w:rsidRDefault="00AF6C35" w:rsidP="00AF6C35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C35" w:rsidRPr="00153046" w:rsidRDefault="00AF6C35" w:rsidP="00AF6C35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анкеты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C35" w:rsidRPr="00153046" w:rsidRDefault="00AF6C35" w:rsidP="00AF6C35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C35" w:rsidRPr="00153046" w:rsidRDefault="00AF6C35" w:rsidP="00AF6C35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сообщения</w:t>
            </w:r>
          </w:p>
        </w:tc>
      </w:tr>
      <w:tr w:rsidR="00AF6C35" w:rsidRPr="00153046" w:rsidTr="002D0FF2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C35" w:rsidRPr="00153046" w:rsidRDefault="00AF6C35" w:rsidP="00AF6C35">
            <w:pPr>
              <w:spacing w:line="10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C35" w:rsidRPr="00153046" w:rsidRDefault="00AF6C35" w:rsidP="00AF6C35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классификация методов исследования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C35" w:rsidRPr="00153046" w:rsidRDefault="00AF6C35" w:rsidP="00AF6C35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провести мини-исследование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C35" w:rsidRPr="00153046" w:rsidRDefault="00AF6C35" w:rsidP="00AF6C35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«Типология общества по этапам»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C35" w:rsidRPr="00153046" w:rsidRDefault="00AF6C35" w:rsidP="00AF6C35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</w:tr>
    </w:tbl>
    <w:p w:rsidR="00BF7E0A" w:rsidRPr="005B1A41" w:rsidRDefault="00BF7E0A" w:rsidP="00BF7E0A">
      <w:pPr>
        <w:rPr>
          <w:vanish/>
        </w:rPr>
      </w:pPr>
    </w:p>
    <w:p w:rsidR="003170E9" w:rsidRDefault="003170E9">
      <w:pPr>
        <w:suppressAutoHyphens w:val="0"/>
        <w:spacing w:after="200" w:line="276" w:lineRule="auto"/>
      </w:pPr>
    </w:p>
    <w:tbl>
      <w:tblPr>
        <w:tblpPr w:leftFromText="180" w:rightFromText="180" w:vertAnchor="text" w:horzAnchor="margin" w:tblpY="364"/>
        <w:tblW w:w="15320" w:type="dxa"/>
        <w:tblLayout w:type="fixed"/>
        <w:tblLook w:val="0000" w:firstRow="0" w:lastRow="0" w:firstColumn="0" w:lastColumn="0" w:noHBand="0" w:noVBand="0"/>
      </w:tblPr>
      <w:tblGrid>
        <w:gridCol w:w="2302"/>
        <w:gridCol w:w="3473"/>
        <w:gridCol w:w="44"/>
        <w:gridCol w:w="3498"/>
        <w:gridCol w:w="44"/>
        <w:gridCol w:w="3542"/>
        <w:gridCol w:w="2417"/>
      </w:tblGrid>
      <w:tr w:rsidR="00C55B0E" w:rsidRPr="00153046" w:rsidTr="00C55B0E">
        <w:trPr>
          <w:trHeight w:val="27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B0E" w:rsidRPr="00153046" w:rsidRDefault="00C55B0E" w:rsidP="00EE16F7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106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B0E" w:rsidRPr="004C4152" w:rsidRDefault="00C55B0E" w:rsidP="00EE16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Культура (3 часа)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B0E" w:rsidRDefault="00C55B0E" w:rsidP="00EE16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Социализация </w:t>
            </w:r>
          </w:p>
          <w:p w:rsidR="00C55B0E" w:rsidRPr="004C4152" w:rsidRDefault="007216AE" w:rsidP="00EE16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(3</w:t>
            </w:r>
            <w:r w:rsidR="00C55B0E">
              <w:rPr>
                <w:b/>
                <w:sz w:val="28"/>
                <w:szCs w:val="28"/>
              </w:rPr>
              <w:t xml:space="preserve"> часа)</w:t>
            </w:r>
          </w:p>
        </w:tc>
      </w:tr>
      <w:tr w:rsidR="00AA5A25" w:rsidRPr="00153046" w:rsidTr="00C55B0E">
        <w:trPr>
          <w:trHeight w:val="506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25" w:rsidRPr="00153046" w:rsidRDefault="00AA5A25" w:rsidP="00EE16F7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3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25" w:rsidRPr="00DF5D06" w:rsidRDefault="00AA5A25" w:rsidP="00043565">
            <w:pPr>
              <w:pStyle w:val="ab"/>
              <w:numPr>
                <w:ilvl w:val="0"/>
                <w:numId w:val="24"/>
              </w:numPr>
              <w:snapToGrid w:val="0"/>
              <w:jc w:val="center"/>
            </w:pPr>
            <w:r w:rsidRPr="00DF5D06">
              <w:t>Понятие культуры и ее состав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25" w:rsidRPr="00DF5D06" w:rsidRDefault="00AA5A25" w:rsidP="00043565">
            <w:pPr>
              <w:pStyle w:val="ab"/>
              <w:numPr>
                <w:ilvl w:val="0"/>
                <w:numId w:val="24"/>
              </w:numPr>
              <w:snapToGrid w:val="0"/>
              <w:jc w:val="both"/>
            </w:pPr>
            <w:r w:rsidRPr="00DF5D06">
              <w:t>Культурные нормы и формы культуры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A25" w:rsidRPr="00DF5D06" w:rsidRDefault="00AA5A25" w:rsidP="00043565">
            <w:pPr>
              <w:pStyle w:val="ab"/>
              <w:numPr>
                <w:ilvl w:val="0"/>
                <w:numId w:val="24"/>
              </w:numPr>
              <w:snapToGrid w:val="0"/>
              <w:jc w:val="both"/>
            </w:pPr>
            <w:r w:rsidRPr="00DF5D06">
              <w:t>Культурная динамика и культурные изобретения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A25" w:rsidRPr="00DF5D06" w:rsidRDefault="00C55B0E" w:rsidP="00043565">
            <w:pPr>
              <w:pStyle w:val="a4"/>
              <w:numPr>
                <w:ilvl w:val="0"/>
                <w:numId w:val="24"/>
              </w:numPr>
              <w:tabs>
                <w:tab w:val="left" w:pos="197"/>
              </w:tabs>
              <w:snapToGrid w:val="0"/>
              <w:spacing w:before="0" w:after="0"/>
              <w:rPr>
                <w:color w:val="000000"/>
              </w:rPr>
            </w:pPr>
            <w:r w:rsidRPr="00DF5D06">
              <w:t>Что такое социализация</w:t>
            </w:r>
          </w:p>
        </w:tc>
      </w:tr>
      <w:tr w:rsidR="00B46538" w:rsidRPr="00153046" w:rsidTr="00C55B0E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538" w:rsidRPr="00153046" w:rsidRDefault="00B46538" w:rsidP="00B46538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3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538" w:rsidRDefault="00B46538" w:rsidP="00B46538">
            <w:pPr>
              <w:spacing w:line="100" w:lineRule="atLeast"/>
              <w:jc w:val="center"/>
            </w:pPr>
            <w:r>
              <w:t>30.09.19-5.10.19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538" w:rsidRDefault="00B46538" w:rsidP="00B46538">
            <w:pPr>
              <w:spacing w:line="100" w:lineRule="atLeast"/>
              <w:jc w:val="center"/>
            </w:pPr>
            <w:r>
              <w:t>7.10.19-12.10.19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538" w:rsidRDefault="00B46538" w:rsidP="00B46538">
            <w:pPr>
              <w:spacing w:line="100" w:lineRule="atLeast"/>
              <w:jc w:val="center"/>
            </w:pPr>
            <w:r>
              <w:t>14.10.19-19.10.19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538" w:rsidRDefault="00B46538" w:rsidP="00B46538">
            <w:pPr>
              <w:spacing w:line="100" w:lineRule="atLeast"/>
              <w:jc w:val="center"/>
            </w:pPr>
            <w:r>
              <w:t>21.10.19-26.10.19</w:t>
            </w:r>
          </w:p>
        </w:tc>
      </w:tr>
      <w:tr w:rsidR="00B46538" w:rsidRPr="00153046" w:rsidTr="00C55B0E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538" w:rsidRPr="00153046" w:rsidRDefault="00B46538" w:rsidP="00B46538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3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538" w:rsidRDefault="00B46538" w:rsidP="00B46538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B46538" w:rsidRPr="00153046" w:rsidRDefault="00B46538" w:rsidP="00B4653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538" w:rsidRDefault="00B46538" w:rsidP="00B46538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B46538" w:rsidRPr="00153046" w:rsidRDefault="00B46538" w:rsidP="00B4653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538" w:rsidRDefault="00B46538" w:rsidP="00B46538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B46538" w:rsidRPr="00153046" w:rsidRDefault="00B46538" w:rsidP="00B4653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538" w:rsidRDefault="00B46538" w:rsidP="00B46538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B46538" w:rsidRPr="00153046" w:rsidRDefault="00B46538" w:rsidP="00B4653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</w:tr>
      <w:tr w:rsidR="00B46538" w:rsidRPr="00153046" w:rsidTr="003170E9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538" w:rsidRPr="000C0F17" w:rsidRDefault="00B46538" w:rsidP="00B46538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Деятельность обучающихся</w:t>
            </w:r>
          </w:p>
          <w:p w:rsidR="00B46538" w:rsidRPr="000C0F17" w:rsidRDefault="00B46538" w:rsidP="00B46538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538" w:rsidRPr="007E268F" w:rsidRDefault="00B46538" w:rsidP="00B46538">
            <w:pPr>
              <w:tabs>
                <w:tab w:val="left" w:pos="318"/>
              </w:tabs>
              <w:jc w:val="both"/>
            </w:pPr>
            <w:r w:rsidRPr="007E268F">
              <w:t>анализ сущности духовной культуры, классификация видов и форм культуры, характеристика сущности духовного мира личности</w:t>
            </w:r>
          </w:p>
        </w:tc>
      </w:tr>
      <w:tr w:rsidR="00B46538" w:rsidRPr="00153046" w:rsidTr="003170E9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538" w:rsidRPr="000C0F17" w:rsidRDefault="00B46538" w:rsidP="00B46538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538" w:rsidRPr="007E268F" w:rsidRDefault="00B46538" w:rsidP="00B4653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E268F">
              <w:rPr>
                <w:sz w:val="24"/>
                <w:szCs w:val="24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  <w:r>
              <w:rPr>
                <w:sz w:val="24"/>
                <w:szCs w:val="24"/>
              </w:rPr>
              <w:t xml:space="preserve"> </w:t>
            </w:r>
            <w:r w:rsidRPr="0022325B">
              <w:rPr>
                <w:sz w:val="24"/>
                <w:szCs w:val="24"/>
              </w:rPr>
      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  <w:r>
              <w:t xml:space="preserve"> </w:t>
            </w:r>
            <w:r w:rsidRPr="007E268F">
              <w:rPr>
                <w:sz w:val="24"/>
                <w:szCs w:val="24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B46538" w:rsidRPr="00153046" w:rsidTr="003170E9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538" w:rsidRPr="000C0F17" w:rsidRDefault="00B46538" w:rsidP="00B46538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538" w:rsidRPr="00FB13F3" w:rsidRDefault="00B46538" w:rsidP="00B46538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B46538" w:rsidRPr="00E13B1A" w:rsidRDefault="00B46538" w:rsidP="00B46538">
            <w:pPr>
              <w:tabs>
                <w:tab w:val="left" w:pos="293"/>
              </w:tabs>
              <w:snapToGrid w:val="0"/>
              <w:ind w:left="108"/>
              <w:jc w:val="both"/>
            </w:pPr>
            <w:r w:rsidRPr="00FB13F3">
              <w:t>оценивать возможные последствия достижения поставленной цели в деятельности</w:t>
            </w:r>
            <w:r>
              <w:t xml:space="preserve">; </w:t>
            </w:r>
            <w:r w:rsidRPr="00FB13F3"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  <w:r>
              <w:t xml:space="preserve"> </w:t>
            </w:r>
            <w:r w:rsidRPr="00FB13F3">
              <w:t>осуществлять деловую коммуникацию как со сверстниками, так и со взрослыми, подбирать партнеров для деловой коммуникации</w:t>
            </w:r>
            <w:r>
              <w:t>,</w:t>
            </w:r>
            <w:r w:rsidRPr="00FB13F3">
              <w:t xml:space="preserve"> исходя из соображений результативности взаимодействия, а не личных симпатий;</w:t>
            </w:r>
          </w:p>
        </w:tc>
      </w:tr>
      <w:tr w:rsidR="00B46538" w:rsidRPr="00153046" w:rsidTr="003170E9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538" w:rsidRPr="000C0F17" w:rsidRDefault="00B46538" w:rsidP="00B46538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538" w:rsidRPr="006625C9" w:rsidRDefault="00B46538" w:rsidP="00B46538">
            <w:pPr>
              <w:tabs>
                <w:tab w:val="left" w:pos="318"/>
              </w:tabs>
              <w:snapToGrid w:val="0"/>
              <w:jc w:val="both"/>
            </w:pPr>
            <w:r>
              <w:rPr>
                <w:sz w:val="22"/>
                <w:szCs w:val="22"/>
              </w:rPr>
              <w:t>з</w:t>
            </w:r>
            <w:r w:rsidRPr="00F054FF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>ние</w:t>
            </w:r>
            <w:r w:rsidRPr="00F054FF">
              <w:rPr>
                <w:sz w:val="22"/>
                <w:szCs w:val="22"/>
              </w:rPr>
              <w:t xml:space="preserve"> основны</w:t>
            </w:r>
            <w:r>
              <w:rPr>
                <w:sz w:val="22"/>
                <w:szCs w:val="22"/>
              </w:rPr>
              <w:t>х</w:t>
            </w:r>
            <w:r w:rsidRPr="00F054FF">
              <w:rPr>
                <w:sz w:val="22"/>
                <w:szCs w:val="22"/>
              </w:rPr>
              <w:t xml:space="preserve"> поняти</w:t>
            </w:r>
            <w:r>
              <w:rPr>
                <w:sz w:val="22"/>
                <w:szCs w:val="22"/>
              </w:rPr>
              <w:t xml:space="preserve">й: </w:t>
            </w:r>
            <w:r>
              <w:t>д</w:t>
            </w:r>
            <w:r w:rsidRPr="006625C9">
              <w:t>уховное богатство личности. Интеллигентность. Необходимость развития социального мышления, самостоятельности и индивидуальной жизненной позиции. Традиции и новаторство в культуре. Формы и разновидности культуры: массовая, народная, элитарная. Диалог культур. Проблемы современной отечественной культуры.</w:t>
            </w:r>
          </w:p>
        </w:tc>
      </w:tr>
      <w:tr w:rsidR="00B46538" w:rsidRPr="00153046" w:rsidTr="003170E9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538" w:rsidRPr="00153046" w:rsidRDefault="00B46538" w:rsidP="00B46538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538" w:rsidRPr="00153046" w:rsidRDefault="00B46538" w:rsidP="00B46538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B46538" w:rsidRPr="00153046" w:rsidRDefault="00A143AD" w:rsidP="00B46538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12" w:history="1">
              <w:r w:rsidR="00B46538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B46538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B46538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B46538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B46538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B46538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B46538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B46538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B46538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B46538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B46538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B46538" w:rsidRPr="00153046" w:rsidRDefault="00A143AD" w:rsidP="00B46538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13" w:history="1">
              <w:r w:rsidR="00B46538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B46538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B46538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B46538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B46538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B46538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B46538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B46538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B46538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B46538" w:rsidRPr="00153046" w:rsidRDefault="00A143AD" w:rsidP="00B46538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14" w:history="1">
              <w:r w:rsidR="00B46538" w:rsidRPr="00153046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B46538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B46538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B46538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B46538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B46538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B46538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B46538" w:rsidRPr="00153046" w:rsidTr="00C55B0E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538" w:rsidRPr="00153046" w:rsidRDefault="00B46538" w:rsidP="00B46538">
            <w:pPr>
              <w:spacing w:line="10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контроля</w:t>
            </w:r>
          </w:p>
        </w:tc>
        <w:tc>
          <w:tcPr>
            <w:tcW w:w="3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538" w:rsidRPr="00153046" w:rsidRDefault="00B46538" w:rsidP="00B4653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538" w:rsidRPr="00153046" w:rsidRDefault="00B46538" w:rsidP="00B4653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538" w:rsidRPr="00153046" w:rsidRDefault="00B46538" w:rsidP="00B4653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«Субкультура»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538" w:rsidRPr="00153046" w:rsidRDefault="00B46538" w:rsidP="00B46538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B46538" w:rsidRPr="00153046" w:rsidTr="00C55B0E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538" w:rsidRPr="00153046" w:rsidRDefault="00B46538" w:rsidP="00B46538">
            <w:pPr>
              <w:spacing w:line="10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3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538" w:rsidRPr="00153046" w:rsidRDefault="00B46538" w:rsidP="00B4653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схема «Виды и формы культуры»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538" w:rsidRPr="00153046" w:rsidRDefault="00B46538" w:rsidP="00B4653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«Субкультура»</w:t>
            </w:r>
          </w:p>
        </w:tc>
        <w:tc>
          <w:tcPr>
            <w:tcW w:w="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538" w:rsidRPr="00153046" w:rsidRDefault="00B46538" w:rsidP="00B4653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538" w:rsidRPr="00153046" w:rsidRDefault="00B46538" w:rsidP="00B4653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примеры успешной социализации</w:t>
            </w:r>
          </w:p>
        </w:tc>
      </w:tr>
    </w:tbl>
    <w:p w:rsidR="003170E9" w:rsidRPr="005B1A41" w:rsidRDefault="003170E9" w:rsidP="003170E9">
      <w:pPr>
        <w:rPr>
          <w:vanish/>
        </w:rPr>
      </w:pPr>
    </w:p>
    <w:p w:rsidR="003170E9" w:rsidRDefault="003170E9">
      <w:pPr>
        <w:suppressAutoHyphens w:val="0"/>
        <w:spacing w:after="200" w:line="276" w:lineRule="auto"/>
      </w:pPr>
    </w:p>
    <w:tbl>
      <w:tblPr>
        <w:tblpPr w:leftFromText="180" w:rightFromText="180" w:vertAnchor="text" w:horzAnchor="margin" w:tblpY="364"/>
        <w:tblW w:w="15320" w:type="dxa"/>
        <w:tblLayout w:type="fixed"/>
        <w:tblLook w:val="0000" w:firstRow="0" w:lastRow="0" w:firstColumn="0" w:lastColumn="0" w:noHBand="0" w:noVBand="0"/>
      </w:tblPr>
      <w:tblGrid>
        <w:gridCol w:w="2302"/>
        <w:gridCol w:w="3254"/>
        <w:gridCol w:w="3255"/>
        <w:gridCol w:w="3254"/>
        <w:gridCol w:w="3255"/>
      </w:tblGrid>
      <w:tr w:rsidR="000C545D" w:rsidRPr="00153046" w:rsidTr="00936E08">
        <w:trPr>
          <w:trHeight w:val="27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45D" w:rsidRPr="00153046" w:rsidRDefault="000C545D" w:rsidP="007806D1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6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45D" w:rsidRPr="004C4152" w:rsidRDefault="007216AE" w:rsidP="007806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Социализация (3</w:t>
            </w:r>
            <w:r w:rsidR="000C545D">
              <w:rPr>
                <w:b/>
                <w:sz w:val="28"/>
                <w:szCs w:val="28"/>
              </w:rPr>
              <w:t xml:space="preserve"> часа)</w:t>
            </w:r>
          </w:p>
        </w:tc>
        <w:tc>
          <w:tcPr>
            <w:tcW w:w="6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45D" w:rsidRDefault="000C545D" w:rsidP="007806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Социальный контроль </w:t>
            </w:r>
          </w:p>
          <w:p w:rsidR="000C545D" w:rsidRPr="004C4152" w:rsidRDefault="001B3F2B" w:rsidP="007806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(3</w:t>
            </w:r>
            <w:r w:rsidR="000C545D">
              <w:rPr>
                <w:b/>
                <w:sz w:val="28"/>
                <w:szCs w:val="28"/>
              </w:rPr>
              <w:t xml:space="preserve"> часа)</w:t>
            </w:r>
          </w:p>
        </w:tc>
      </w:tr>
      <w:tr w:rsidR="000C545D" w:rsidRPr="00153046" w:rsidTr="00936E08">
        <w:trPr>
          <w:trHeight w:val="750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45D" w:rsidRPr="00153046" w:rsidRDefault="000C545D" w:rsidP="00EE16F7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45D" w:rsidRPr="00DF5D06" w:rsidRDefault="000C545D" w:rsidP="00641CD4">
            <w:pPr>
              <w:pStyle w:val="ab"/>
              <w:numPr>
                <w:ilvl w:val="0"/>
                <w:numId w:val="24"/>
              </w:numPr>
              <w:snapToGrid w:val="0"/>
              <w:ind w:left="392"/>
              <w:jc w:val="both"/>
            </w:pPr>
            <w:r w:rsidRPr="00DF5D06">
              <w:t>Значение возрастных периодов в социализации личности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45D" w:rsidRPr="00DF5D06" w:rsidRDefault="000C545D" w:rsidP="00043565">
            <w:pPr>
              <w:pStyle w:val="ab"/>
              <w:numPr>
                <w:ilvl w:val="0"/>
                <w:numId w:val="24"/>
              </w:numPr>
              <w:snapToGrid w:val="0"/>
              <w:jc w:val="both"/>
            </w:pPr>
            <w:r w:rsidRPr="00DF5D06">
              <w:t>Виды социализации,  жизненный план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45D" w:rsidRPr="00DF5D06" w:rsidRDefault="000C545D" w:rsidP="00043565">
            <w:pPr>
              <w:pStyle w:val="ab"/>
              <w:numPr>
                <w:ilvl w:val="0"/>
                <w:numId w:val="24"/>
              </w:numPr>
              <w:snapToGrid w:val="0"/>
              <w:jc w:val="both"/>
            </w:pPr>
            <w:r w:rsidRPr="00DF5D06">
              <w:t>Агенты социализации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45D" w:rsidRPr="00DF5D06" w:rsidRDefault="001B3F2B" w:rsidP="00043565">
            <w:pPr>
              <w:pStyle w:val="a4"/>
              <w:numPr>
                <w:ilvl w:val="0"/>
                <w:numId w:val="24"/>
              </w:numPr>
              <w:tabs>
                <w:tab w:val="left" w:pos="197"/>
              </w:tabs>
              <w:snapToGrid w:val="0"/>
              <w:spacing w:before="0" w:after="0"/>
              <w:rPr>
                <w:color w:val="000000"/>
                <w:sz w:val="22"/>
                <w:szCs w:val="22"/>
              </w:rPr>
            </w:pPr>
            <w:r w:rsidRPr="00DF5D06">
              <w:t>Отклоняющееся поведение</w:t>
            </w:r>
          </w:p>
        </w:tc>
      </w:tr>
      <w:tr w:rsidR="009F2889" w:rsidRPr="00153046" w:rsidTr="00936E08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Default="009F2889" w:rsidP="005C626A">
            <w:pPr>
              <w:spacing w:line="100" w:lineRule="atLeast"/>
              <w:jc w:val="center"/>
            </w:pPr>
            <w:r>
              <w:t>28.10.19-02.11.19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Default="009F2889" w:rsidP="005C626A">
            <w:pPr>
              <w:spacing w:line="100" w:lineRule="atLeast"/>
              <w:jc w:val="center"/>
            </w:pPr>
            <w:r>
              <w:t>11.11.19-16.11.19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Default="009F2889" w:rsidP="005C626A">
            <w:pPr>
              <w:spacing w:line="100" w:lineRule="atLeast"/>
              <w:jc w:val="center"/>
            </w:pPr>
            <w:r>
              <w:t>18.11.19-30.11.19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889" w:rsidRDefault="009F2889" w:rsidP="005C626A">
            <w:pPr>
              <w:spacing w:line="100" w:lineRule="atLeast"/>
              <w:jc w:val="center"/>
            </w:pPr>
            <w:r>
              <w:t>02.12.19-07.12.19</w:t>
            </w:r>
          </w:p>
        </w:tc>
      </w:tr>
      <w:tr w:rsidR="009F2889" w:rsidRPr="00153046" w:rsidTr="00936E08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Default="009F2889" w:rsidP="00C17716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9F2889" w:rsidRPr="00153046" w:rsidRDefault="009F2889" w:rsidP="00C1771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889" w:rsidRDefault="009F2889" w:rsidP="00C17716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9F2889" w:rsidRPr="00153046" w:rsidRDefault="009F2889" w:rsidP="00C1771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</w:tr>
      <w:tr w:rsidR="009F2889" w:rsidRPr="00153046" w:rsidTr="00EE16F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Pr="000C0F17" w:rsidRDefault="009F2889" w:rsidP="00C1771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Деятельность обучающихся</w:t>
            </w:r>
          </w:p>
          <w:p w:rsidR="009F2889" w:rsidRPr="000C0F17" w:rsidRDefault="009F2889" w:rsidP="00C1771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7E268F" w:rsidRDefault="009F2889" w:rsidP="00C17716">
            <w:pPr>
              <w:widowControl w:val="0"/>
              <w:tabs>
                <w:tab w:val="left" w:pos="586"/>
              </w:tabs>
              <w:snapToGrid w:val="0"/>
              <w:ind w:left="113"/>
              <w:jc w:val="both"/>
            </w:pPr>
            <w:r w:rsidRPr="007E268F">
              <w:t>определение роли социальной нормы в поведении людей, соотношения принципов морали и норм морали, специфики правового регулирования социальных отношений, изложение собственной точки зрения на проблемы  отклоняющего поведения, определять причины социальных конфликтов находить пути разрешения  социального конфликта, характеристика соперничества</w:t>
            </w:r>
          </w:p>
        </w:tc>
      </w:tr>
      <w:tr w:rsidR="009F2889" w:rsidRPr="00153046" w:rsidTr="00EE16F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Pr="000C0F17" w:rsidRDefault="009F2889" w:rsidP="00C17716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7E268F" w:rsidRDefault="009F2889" w:rsidP="00C1771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E268F">
              <w:rPr>
                <w:sz w:val="24"/>
                <w:szCs w:val="24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 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9F2889" w:rsidRPr="00153046" w:rsidTr="00EE16F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Pr="000C0F17" w:rsidRDefault="009F2889" w:rsidP="00C17716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2A162A" w:rsidRDefault="009F2889" w:rsidP="00C17716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  <w:r>
              <w:rPr>
                <w:sz w:val="24"/>
                <w:szCs w:val="24"/>
              </w:rPr>
              <w:t xml:space="preserve"> </w:t>
            </w:r>
            <w:r w:rsidRPr="00060D3E">
              <w:rPr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</w:t>
            </w:r>
            <w:proofErr w:type="gramStart"/>
            <w:r w:rsidRPr="00060D3E">
              <w:rPr>
                <w:sz w:val="24"/>
                <w:szCs w:val="24"/>
              </w:rPr>
              <w:t>ИКТ-компетенции</w:t>
            </w:r>
            <w:proofErr w:type="gramEnd"/>
            <w:r w:rsidRPr="00060D3E">
              <w:rPr>
                <w:sz w:val="24"/>
                <w:szCs w:val="24"/>
              </w:rPr>
              <w:t>)</w:t>
            </w:r>
          </w:p>
        </w:tc>
      </w:tr>
      <w:tr w:rsidR="009F2889" w:rsidRPr="00153046" w:rsidTr="00EE16F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Pr="000C0F17" w:rsidRDefault="009F2889" w:rsidP="00C17716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Default="009F2889" w:rsidP="00C17716">
            <w:pPr>
              <w:widowControl w:val="0"/>
              <w:tabs>
                <w:tab w:val="left" w:pos="597"/>
              </w:tabs>
              <w:snapToGrid w:val="0"/>
              <w:ind w:left="118" w:right="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знание понятий и терминов: ценности, нормы, правовые отношения, нормы морали и права, отклоняющееся поведение, социальный контроль, преступность, социальный интерес, социальное взаимодействие, конкуренция, сотрудничество, конфликт, соперничество</w:t>
            </w:r>
          </w:p>
          <w:p w:rsidR="009F2889" w:rsidRDefault="009F2889" w:rsidP="00C17716">
            <w:pPr>
              <w:widowControl w:val="0"/>
              <w:tabs>
                <w:tab w:val="left" w:pos="597"/>
              </w:tabs>
              <w:snapToGrid w:val="0"/>
              <w:ind w:left="118" w:right="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 отличие ценностей от нормы, « золотое правило морали», значение самоконтроля, стадии социального конфликт, формы социального взаимодействия, признаки социального сотрудничества, агенты социализации</w:t>
            </w:r>
          </w:p>
        </w:tc>
      </w:tr>
      <w:tr w:rsidR="009F2889" w:rsidRPr="00153046" w:rsidTr="00EE16F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ресурсы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9F2889" w:rsidRPr="00153046" w:rsidRDefault="00A143AD" w:rsidP="00C17716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15" w:history="1">
              <w:r w:rsidR="009F2889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9F28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9F28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9F28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9F28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9F28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9F28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9F28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9F28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9F28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9F28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9F2889" w:rsidRPr="00153046" w:rsidRDefault="00A143AD" w:rsidP="00C17716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16" w:history="1">
              <w:r w:rsidR="009F2889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9F28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9F28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9F28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9F28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9F28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9F28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9F28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9F28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9F2889" w:rsidRPr="00153046" w:rsidRDefault="009F2889" w:rsidP="00C17716">
            <w:pPr>
              <w:spacing w:line="100" w:lineRule="atLeast"/>
              <w:ind w:left="720"/>
              <w:jc w:val="both"/>
              <w:rPr>
                <w:sz w:val="22"/>
                <w:szCs w:val="22"/>
              </w:rPr>
            </w:pPr>
          </w:p>
        </w:tc>
      </w:tr>
      <w:tr w:rsidR="009F2889" w:rsidRPr="00153046" w:rsidTr="00936E08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pacing w:line="10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контроля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сообщения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9F2889" w:rsidRPr="00153046" w:rsidTr="005C626A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pacing w:line="10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характеристика возрастной периодизации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«Агенты социализации»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«Агенты социализации»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примеры отклоняющегося поведения</w:t>
            </w:r>
          </w:p>
        </w:tc>
      </w:tr>
    </w:tbl>
    <w:p w:rsidR="00CE5E8F" w:rsidRDefault="00CE5E8F"/>
    <w:p w:rsidR="00CE5E8F" w:rsidRDefault="00CE5E8F">
      <w:pPr>
        <w:suppressAutoHyphens w:val="0"/>
        <w:spacing w:after="200" w:line="276" w:lineRule="auto"/>
      </w:pPr>
    </w:p>
    <w:tbl>
      <w:tblPr>
        <w:tblpPr w:leftFromText="180" w:rightFromText="180" w:vertAnchor="text" w:horzAnchor="margin" w:tblpY="364"/>
        <w:tblW w:w="15320" w:type="dxa"/>
        <w:tblLayout w:type="fixed"/>
        <w:tblLook w:val="0000" w:firstRow="0" w:lastRow="0" w:firstColumn="0" w:lastColumn="0" w:noHBand="0" w:noVBand="0"/>
      </w:tblPr>
      <w:tblGrid>
        <w:gridCol w:w="2302"/>
        <w:gridCol w:w="3253"/>
        <w:gridCol w:w="39"/>
        <w:gridCol w:w="3215"/>
        <w:gridCol w:w="3254"/>
        <w:gridCol w:w="10"/>
        <w:gridCol w:w="3247"/>
      </w:tblGrid>
      <w:tr w:rsidR="001D2D3A" w:rsidRPr="004C4152" w:rsidTr="00454EFE">
        <w:trPr>
          <w:trHeight w:val="27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D3A" w:rsidRPr="00153046" w:rsidRDefault="001D2D3A" w:rsidP="001D2D3A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lastRenderedPageBreak/>
              <w:t>Раздел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D3A" w:rsidRDefault="001B3F2B" w:rsidP="001D2D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Социальный контроль (3</w:t>
            </w:r>
            <w:r w:rsidR="001D2D3A">
              <w:rPr>
                <w:b/>
                <w:sz w:val="28"/>
                <w:szCs w:val="28"/>
              </w:rPr>
              <w:t xml:space="preserve"> часа) </w:t>
            </w:r>
          </w:p>
        </w:tc>
        <w:tc>
          <w:tcPr>
            <w:tcW w:w="6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D3A" w:rsidRPr="004C4152" w:rsidRDefault="00927892" w:rsidP="001D2D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Социальная структура (</w:t>
            </w:r>
            <w:r w:rsidR="001D2D3A">
              <w:rPr>
                <w:b/>
                <w:sz w:val="28"/>
                <w:szCs w:val="28"/>
              </w:rPr>
              <w:t>2 часа)</w:t>
            </w:r>
          </w:p>
        </w:tc>
        <w:tc>
          <w:tcPr>
            <w:tcW w:w="3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D3A" w:rsidRPr="004C4152" w:rsidRDefault="0045429F" w:rsidP="001D2D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Социальная стратификация (4 часа)</w:t>
            </w:r>
          </w:p>
        </w:tc>
      </w:tr>
      <w:tr w:rsidR="001D2D3A" w:rsidRPr="00153046" w:rsidTr="00454EFE">
        <w:trPr>
          <w:trHeight w:val="478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D3A" w:rsidRPr="00153046" w:rsidRDefault="001D2D3A" w:rsidP="001D2D3A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D3A" w:rsidRPr="00DF5D06" w:rsidRDefault="001D2D3A" w:rsidP="00043565">
            <w:pPr>
              <w:pStyle w:val="ab"/>
              <w:numPr>
                <w:ilvl w:val="0"/>
                <w:numId w:val="24"/>
              </w:numPr>
              <w:snapToGrid w:val="0"/>
              <w:jc w:val="both"/>
            </w:pPr>
            <w:r w:rsidRPr="00DF5D06">
              <w:t>Отклоняющееся поведение</w:t>
            </w:r>
          </w:p>
        </w:tc>
        <w:tc>
          <w:tcPr>
            <w:tcW w:w="3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D3A" w:rsidRPr="00DF5D06" w:rsidRDefault="001D2D3A" w:rsidP="00043565">
            <w:pPr>
              <w:pStyle w:val="ab"/>
              <w:numPr>
                <w:ilvl w:val="0"/>
                <w:numId w:val="24"/>
              </w:numPr>
              <w:snapToGrid w:val="0"/>
              <w:jc w:val="both"/>
            </w:pPr>
            <w:r w:rsidRPr="00DF5D06">
              <w:t>Социальная структура общества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D3A" w:rsidRPr="00DF5D06" w:rsidRDefault="001D2D3A" w:rsidP="00043565">
            <w:pPr>
              <w:pStyle w:val="ab"/>
              <w:numPr>
                <w:ilvl w:val="0"/>
                <w:numId w:val="24"/>
              </w:numPr>
              <w:snapToGrid w:val="0"/>
              <w:jc w:val="both"/>
            </w:pPr>
            <w:r w:rsidRPr="00DF5D06">
              <w:t>Статус и статусный образ</w:t>
            </w:r>
          </w:p>
        </w:tc>
        <w:tc>
          <w:tcPr>
            <w:tcW w:w="3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D3A" w:rsidRPr="00DF5D06" w:rsidRDefault="0045429F" w:rsidP="00043565">
            <w:pPr>
              <w:pStyle w:val="a4"/>
              <w:numPr>
                <w:ilvl w:val="0"/>
                <w:numId w:val="24"/>
              </w:numPr>
              <w:tabs>
                <w:tab w:val="left" w:pos="197"/>
              </w:tabs>
              <w:snapToGrid w:val="0"/>
              <w:spacing w:before="0" w:after="0"/>
              <w:rPr>
                <w:color w:val="000000"/>
              </w:rPr>
            </w:pPr>
            <w:r w:rsidRPr="00DF5D06">
              <w:t>Слагаемые стратификации</w:t>
            </w:r>
          </w:p>
        </w:tc>
      </w:tr>
      <w:tr w:rsidR="009F2889" w:rsidRPr="00153046" w:rsidTr="00454EFE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Default="009F2889" w:rsidP="005C626A">
            <w:pPr>
              <w:spacing w:line="100" w:lineRule="atLeast"/>
              <w:jc w:val="center"/>
            </w:pPr>
            <w:r>
              <w:t>09.12.19-14.12.19</w:t>
            </w:r>
          </w:p>
        </w:tc>
        <w:tc>
          <w:tcPr>
            <w:tcW w:w="3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Default="009F2889" w:rsidP="005C626A">
            <w:pPr>
              <w:spacing w:line="100" w:lineRule="atLeast"/>
              <w:jc w:val="center"/>
            </w:pPr>
            <w:r>
              <w:t>16.12.19-21.12.19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Default="009F2889" w:rsidP="005C626A">
            <w:pPr>
              <w:spacing w:line="100" w:lineRule="atLeast"/>
              <w:jc w:val="center"/>
            </w:pPr>
            <w:r>
              <w:t>23.12.19-28.12.19</w:t>
            </w:r>
          </w:p>
        </w:tc>
        <w:tc>
          <w:tcPr>
            <w:tcW w:w="3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889" w:rsidRDefault="009F2889" w:rsidP="009F2889">
            <w:pPr>
              <w:spacing w:line="100" w:lineRule="atLeast"/>
              <w:jc w:val="center"/>
            </w:pPr>
            <w:r>
              <w:t>13.01.20-18.01.20</w:t>
            </w:r>
          </w:p>
        </w:tc>
      </w:tr>
      <w:tr w:rsidR="009F2889" w:rsidRPr="00153046" w:rsidTr="00454EFE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Default="009F2889" w:rsidP="00C17716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9F2889" w:rsidRDefault="009F2889" w:rsidP="00C1771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  <w:p w:rsidR="009F2889" w:rsidRPr="00153046" w:rsidRDefault="009F2889" w:rsidP="00C1771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Default="009F2889" w:rsidP="00C17716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9F2889" w:rsidRPr="00153046" w:rsidRDefault="009F2889" w:rsidP="00C1771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Default="009F2889" w:rsidP="00C17716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9F2889" w:rsidRPr="00153046" w:rsidRDefault="009F2889" w:rsidP="00C1771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889" w:rsidRDefault="009F2889" w:rsidP="00C17716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9F2889" w:rsidRPr="00153046" w:rsidRDefault="009F2889" w:rsidP="00C1771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</w:tr>
      <w:tr w:rsidR="009F2889" w:rsidRPr="000C0F17" w:rsidTr="00454EFE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Pr="000C0F17" w:rsidRDefault="009F2889" w:rsidP="00C1771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Деятельность обучающихся</w:t>
            </w:r>
          </w:p>
          <w:p w:rsidR="009F2889" w:rsidRPr="000C0F17" w:rsidRDefault="009F2889" w:rsidP="00C1771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7938F1" w:rsidRDefault="009F2889" w:rsidP="00C17716">
            <w:pPr>
              <w:tabs>
                <w:tab w:val="left" w:pos="318"/>
              </w:tabs>
              <w:jc w:val="both"/>
            </w:pPr>
            <w:r w:rsidRPr="007938F1">
              <w:t xml:space="preserve">различение </w:t>
            </w:r>
            <w:proofErr w:type="spellStart"/>
            <w:r w:rsidRPr="007938F1">
              <w:t>девиантного</w:t>
            </w:r>
            <w:proofErr w:type="spellEnd"/>
            <w:r w:rsidRPr="007938F1">
              <w:t xml:space="preserve"> и </w:t>
            </w:r>
            <w:proofErr w:type="spellStart"/>
            <w:r w:rsidRPr="007938F1">
              <w:t>делинквентного</w:t>
            </w:r>
            <w:proofErr w:type="spellEnd"/>
            <w:r w:rsidRPr="007938F1">
              <w:t xml:space="preserve"> поведения</w:t>
            </w:r>
          </w:p>
        </w:tc>
        <w:tc>
          <w:tcPr>
            <w:tcW w:w="6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403660" w:rsidRDefault="009F2889" w:rsidP="00C17716">
            <w:pPr>
              <w:snapToGrid w:val="0"/>
              <w:ind w:left="180"/>
              <w:jc w:val="both"/>
            </w:pPr>
            <w:r w:rsidRPr="00403660">
              <w:t xml:space="preserve">выделение приписываемого и достигаемого статуса и основные элементы статуса, </w:t>
            </w:r>
          </w:p>
          <w:p w:rsidR="009F2889" w:rsidRPr="00403660" w:rsidRDefault="009F2889" w:rsidP="00C17716">
            <w:pPr>
              <w:tabs>
                <w:tab w:val="left" w:pos="318"/>
              </w:tabs>
              <w:ind w:left="180"/>
              <w:jc w:val="both"/>
            </w:pPr>
            <w:r w:rsidRPr="00403660">
              <w:t>понимание, чем вызвана статусная несовместимость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C31AAA" w:rsidRDefault="009F2889" w:rsidP="00C17716">
            <w:pPr>
              <w:snapToGrid w:val="0"/>
              <w:ind w:left="180"/>
              <w:jc w:val="both"/>
            </w:pPr>
            <w:r>
              <w:t>характеристика составляющих</w:t>
            </w:r>
            <w:r w:rsidRPr="00C31AAA">
              <w:t xml:space="preserve"> стратификации - престиж, власть, </w:t>
            </w:r>
            <w:r>
              <w:t>деньги, образование.</w:t>
            </w:r>
          </w:p>
        </w:tc>
      </w:tr>
      <w:tr w:rsidR="009F2889" w:rsidRPr="00E01659" w:rsidTr="00454EFE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Pr="000C0F17" w:rsidRDefault="009F2889" w:rsidP="00C17716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7E268F" w:rsidRDefault="009F2889" w:rsidP="00A143A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E268F">
              <w:rPr>
                <w:sz w:val="24"/>
                <w:szCs w:val="24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 российская идентичность, способность к осознанию российской идентич</w:t>
            </w:r>
            <w:r w:rsidR="00A143AD">
              <w:rPr>
                <w:sz w:val="24"/>
                <w:szCs w:val="24"/>
              </w:rPr>
              <w:t>ности в поликультурном социуме</w:t>
            </w:r>
          </w:p>
        </w:tc>
      </w:tr>
      <w:tr w:rsidR="009F2889" w:rsidTr="00454EFE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Pr="000C0F17" w:rsidRDefault="009F2889" w:rsidP="00C17716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2A162A" w:rsidRDefault="009F2889" w:rsidP="00C17716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организовывать эффективный поиск ресурсов, необходимых для достижения поставленной цели;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  <w:r>
              <w:rPr>
                <w:sz w:val="24"/>
                <w:szCs w:val="24"/>
              </w:rPr>
              <w:t xml:space="preserve"> </w:t>
            </w:r>
            <w:r w:rsidRPr="00060D3E">
              <w:rPr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(ИКТ-компетенции)</w:t>
            </w:r>
          </w:p>
        </w:tc>
      </w:tr>
      <w:tr w:rsidR="009F2889" w:rsidTr="00454EFE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Pr="000C0F17" w:rsidRDefault="009F2889" w:rsidP="00C17716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142358" w:rsidRDefault="009F2889" w:rsidP="00C17716">
            <w:pPr>
              <w:jc w:val="both"/>
            </w:pPr>
            <w:r w:rsidRPr="00142358">
              <w:t xml:space="preserve">знание разницы между </w:t>
            </w:r>
            <w:proofErr w:type="spellStart"/>
            <w:r w:rsidRPr="00142358">
              <w:t>девиантным</w:t>
            </w:r>
            <w:proofErr w:type="spellEnd"/>
            <w:r w:rsidRPr="00142358">
              <w:t xml:space="preserve"> и </w:t>
            </w:r>
            <w:proofErr w:type="spellStart"/>
            <w:r w:rsidRPr="00142358">
              <w:t>делинквентным</w:t>
            </w:r>
            <w:proofErr w:type="spellEnd"/>
            <w:r w:rsidRPr="00142358">
              <w:t xml:space="preserve"> формами поведения. </w:t>
            </w:r>
          </w:p>
          <w:p w:rsidR="009F2889" w:rsidRPr="00142358" w:rsidRDefault="009F2889" w:rsidP="00C17716">
            <w:pPr>
              <w:tabs>
                <w:tab w:val="left" w:pos="318"/>
              </w:tabs>
              <w:snapToGrid w:val="0"/>
              <w:jc w:val="both"/>
            </w:pPr>
          </w:p>
        </w:tc>
        <w:tc>
          <w:tcPr>
            <w:tcW w:w="6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C31AAA" w:rsidRDefault="009F2889" w:rsidP="00C17716">
            <w:pPr>
              <w:tabs>
                <w:tab w:val="left" w:pos="318"/>
              </w:tabs>
              <w:snapToGrid w:val="0"/>
              <w:jc w:val="both"/>
            </w:pPr>
            <w:r w:rsidRPr="00C31AAA">
              <w:t xml:space="preserve">знание понятий и терминов: социальная сфера, социальная дифференциация, социальное неравенство, стратификация, класс, страта, социальная мобильность, «социальный лифт», стиль жизни, </w:t>
            </w:r>
            <w:proofErr w:type="spellStart"/>
            <w:r w:rsidRPr="00C31AAA">
              <w:t>люмпенство</w:t>
            </w:r>
            <w:proofErr w:type="spellEnd"/>
            <w:r w:rsidRPr="00C31AAA">
              <w:t>, маргиналы, социальный институт, социальная инфраструктура, дисфункция, деперсонализация</w:t>
            </w:r>
          </w:p>
        </w:tc>
        <w:tc>
          <w:tcPr>
            <w:tcW w:w="3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4E21BB" w:rsidRDefault="009F2889" w:rsidP="00C17716">
            <w:pPr>
              <w:ind w:left="180"/>
              <w:jc w:val="both"/>
            </w:pPr>
            <w:r>
              <w:t>з</w:t>
            </w:r>
            <w:r w:rsidRPr="004E21BB">
              <w:t>на</w:t>
            </w:r>
            <w:r>
              <w:t xml:space="preserve">ние сущности классовой системы, </w:t>
            </w:r>
          </w:p>
          <w:p w:rsidR="009F2889" w:rsidRPr="004E21BB" w:rsidRDefault="009F2889" w:rsidP="00C17716">
            <w:pPr>
              <w:tabs>
                <w:tab w:val="left" w:pos="318"/>
              </w:tabs>
              <w:snapToGrid w:val="0"/>
              <w:jc w:val="both"/>
            </w:pPr>
            <w:r w:rsidRPr="004E21BB">
              <w:t>особенност</w:t>
            </w:r>
            <w:r>
              <w:t>ей</w:t>
            </w:r>
            <w:r w:rsidRPr="004E21BB">
              <w:t xml:space="preserve"> стратификации России</w:t>
            </w:r>
          </w:p>
        </w:tc>
      </w:tr>
      <w:tr w:rsidR="009F2889" w:rsidRPr="00153046" w:rsidTr="00454EFE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Pr="00153046" w:rsidRDefault="009F2889" w:rsidP="00A143AD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 xml:space="preserve">Материально-техническая база и </w:t>
            </w:r>
            <w:r w:rsidR="00A143AD">
              <w:rPr>
                <w:b/>
                <w:sz w:val="22"/>
                <w:szCs w:val="22"/>
              </w:rPr>
              <w:t>ЦЭОР</w:t>
            </w:r>
          </w:p>
        </w:tc>
        <w:tc>
          <w:tcPr>
            <w:tcW w:w="13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9F2889" w:rsidRPr="00153046" w:rsidRDefault="00A143AD" w:rsidP="00C17716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17" w:history="1">
              <w:r w:rsidR="009F2889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9F28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9F28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9F28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9F28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9F28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9F28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9F28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9F28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9F28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9F28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9F2889" w:rsidRPr="00A143AD" w:rsidRDefault="00A143AD" w:rsidP="00A143AD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18" w:history="1">
              <w:r w:rsidR="009F2889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9F28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9F28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9F28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9F28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9F28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9F28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9F28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9F28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</w:tc>
      </w:tr>
      <w:tr w:rsidR="009F2889" w:rsidRPr="00153046" w:rsidTr="00454EFE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pacing w:line="10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контроля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9F2889" w:rsidRPr="00153046" w:rsidTr="00454EFE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pacing w:line="10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о социальной структуре рос. общества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3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Pr="00153046" w:rsidRDefault="009F2889" w:rsidP="00C17716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о социальной структуре современного общества</w:t>
            </w:r>
          </w:p>
        </w:tc>
      </w:tr>
    </w:tbl>
    <w:p w:rsidR="007C1D93" w:rsidRDefault="007C1D93">
      <w:r>
        <w:br w:type="page"/>
      </w:r>
    </w:p>
    <w:tbl>
      <w:tblPr>
        <w:tblpPr w:leftFromText="180" w:rightFromText="180" w:vertAnchor="text" w:horzAnchor="margin" w:tblpY="364"/>
        <w:tblW w:w="15320" w:type="dxa"/>
        <w:tblLayout w:type="fixed"/>
        <w:tblLook w:val="0000" w:firstRow="0" w:lastRow="0" w:firstColumn="0" w:lastColumn="0" w:noHBand="0" w:noVBand="0"/>
      </w:tblPr>
      <w:tblGrid>
        <w:gridCol w:w="2301"/>
        <w:gridCol w:w="4339"/>
        <w:gridCol w:w="4339"/>
        <w:gridCol w:w="4341"/>
      </w:tblGrid>
      <w:tr w:rsidR="007C1D93" w:rsidRPr="00BB3229" w:rsidTr="009459F8">
        <w:trPr>
          <w:trHeight w:val="277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D93" w:rsidRPr="00BB3229" w:rsidRDefault="007C1D93" w:rsidP="007C1D93">
            <w:pPr>
              <w:snapToGrid w:val="0"/>
              <w:ind w:right="-545"/>
              <w:jc w:val="center"/>
              <w:rPr>
                <w:sz w:val="22"/>
                <w:szCs w:val="22"/>
              </w:rPr>
            </w:pPr>
            <w:r w:rsidRPr="00BB3229">
              <w:rPr>
                <w:sz w:val="22"/>
                <w:szCs w:val="22"/>
              </w:rPr>
              <w:lastRenderedPageBreak/>
              <w:t>Раздел</w:t>
            </w:r>
          </w:p>
        </w:tc>
        <w:tc>
          <w:tcPr>
            <w:tcW w:w="13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D93" w:rsidRPr="00D96D35" w:rsidRDefault="007C1D93" w:rsidP="007C1D93">
            <w:pPr>
              <w:jc w:val="center"/>
              <w:rPr>
                <w:b/>
                <w:sz w:val="28"/>
                <w:szCs w:val="28"/>
              </w:rPr>
            </w:pPr>
            <w:r w:rsidRPr="00D96D35">
              <w:rPr>
                <w:b/>
                <w:sz w:val="28"/>
                <w:szCs w:val="28"/>
              </w:rPr>
              <w:t>Социальная стратификация (4 часа)</w:t>
            </w:r>
          </w:p>
        </w:tc>
      </w:tr>
      <w:tr w:rsidR="007C1D93" w:rsidRPr="00BB3229" w:rsidTr="009459F8">
        <w:trPr>
          <w:trHeight w:val="506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D93" w:rsidRPr="00BB3229" w:rsidRDefault="007C1D93" w:rsidP="00EE16F7">
            <w:pPr>
              <w:snapToGrid w:val="0"/>
              <w:ind w:right="-545"/>
              <w:rPr>
                <w:sz w:val="22"/>
                <w:szCs w:val="22"/>
              </w:rPr>
            </w:pPr>
            <w:r w:rsidRPr="00BB3229">
              <w:rPr>
                <w:sz w:val="22"/>
                <w:szCs w:val="22"/>
              </w:rPr>
              <w:t>Тема урока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D93" w:rsidRPr="00DF5D06" w:rsidRDefault="007C1D93" w:rsidP="00043565">
            <w:pPr>
              <w:pStyle w:val="ab"/>
              <w:numPr>
                <w:ilvl w:val="0"/>
                <w:numId w:val="24"/>
              </w:numPr>
              <w:snapToGrid w:val="0"/>
              <w:jc w:val="both"/>
            </w:pPr>
            <w:r w:rsidRPr="00DF5D06">
              <w:t>Классовая система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1D93" w:rsidRPr="00DF5D06" w:rsidRDefault="007C1D93" w:rsidP="00043565">
            <w:pPr>
              <w:pStyle w:val="ab"/>
              <w:numPr>
                <w:ilvl w:val="0"/>
                <w:numId w:val="24"/>
              </w:numPr>
              <w:snapToGrid w:val="0"/>
              <w:jc w:val="both"/>
            </w:pPr>
            <w:r w:rsidRPr="00DF5D06">
              <w:t>Средний класс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D93" w:rsidRPr="00DF5D06" w:rsidRDefault="007C1D93" w:rsidP="00043565">
            <w:pPr>
              <w:pStyle w:val="ab"/>
              <w:numPr>
                <w:ilvl w:val="0"/>
                <w:numId w:val="24"/>
              </w:numPr>
              <w:snapToGrid w:val="0"/>
              <w:jc w:val="both"/>
            </w:pPr>
            <w:r w:rsidRPr="00DF5D06">
              <w:t>Стратификация российского общества</w:t>
            </w:r>
          </w:p>
        </w:tc>
      </w:tr>
      <w:tr w:rsidR="009F2889" w:rsidRPr="00BB3229" w:rsidTr="009459F8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Pr="00BB3229" w:rsidRDefault="009F2889" w:rsidP="009F2889">
            <w:pPr>
              <w:snapToGrid w:val="0"/>
              <w:jc w:val="center"/>
              <w:rPr>
                <w:sz w:val="22"/>
                <w:szCs w:val="22"/>
              </w:rPr>
            </w:pPr>
            <w:r w:rsidRPr="00BB3229">
              <w:rPr>
                <w:sz w:val="22"/>
                <w:szCs w:val="22"/>
              </w:rPr>
              <w:t>Дата урока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Default="009F2889" w:rsidP="009F2889">
            <w:pPr>
              <w:spacing w:line="100" w:lineRule="atLeast"/>
              <w:jc w:val="center"/>
            </w:pPr>
            <w:r>
              <w:t>20.01.20-25.01.20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889" w:rsidRDefault="009F2889" w:rsidP="009F2889">
            <w:pPr>
              <w:spacing w:line="100" w:lineRule="atLeast"/>
              <w:jc w:val="center"/>
            </w:pPr>
            <w:r>
              <w:t>27.01.20-01.02.20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889" w:rsidRDefault="001D093E" w:rsidP="001D093E">
            <w:pPr>
              <w:spacing w:line="100" w:lineRule="atLeast"/>
              <w:jc w:val="center"/>
            </w:pPr>
            <w:r>
              <w:t>0</w:t>
            </w:r>
            <w:r w:rsidR="009F2889">
              <w:t>3.0</w:t>
            </w:r>
            <w:r>
              <w:t>2</w:t>
            </w:r>
            <w:r w:rsidR="009F2889">
              <w:t>.20-</w:t>
            </w:r>
            <w:r>
              <w:t>0</w:t>
            </w:r>
            <w:r w:rsidR="009F2889">
              <w:t>8.0</w:t>
            </w:r>
            <w:r>
              <w:t>2</w:t>
            </w:r>
            <w:r w:rsidR="009F2889">
              <w:t>.20</w:t>
            </w:r>
          </w:p>
        </w:tc>
      </w:tr>
      <w:tr w:rsidR="00323BDC" w:rsidRPr="00BB3229" w:rsidTr="009459F8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BDC" w:rsidRPr="00BB3229" w:rsidRDefault="00323BDC" w:rsidP="009459F8">
            <w:pPr>
              <w:snapToGrid w:val="0"/>
              <w:jc w:val="center"/>
              <w:rPr>
                <w:sz w:val="22"/>
                <w:szCs w:val="22"/>
              </w:rPr>
            </w:pPr>
            <w:r w:rsidRPr="00BB3229">
              <w:rPr>
                <w:sz w:val="22"/>
                <w:szCs w:val="22"/>
              </w:rPr>
              <w:t>Организационная форма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BDC" w:rsidRPr="00BB3229" w:rsidRDefault="00323BDC" w:rsidP="009459F8">
            <w:pPr>
              <w:jc w:val="center"/>
              <w:rPr>
                <w:sz w:val="22"/>
                <w:szCs w:val="22"/>
              </w:rPr>
            </w:pPr>
            <w:r w:rsidRPr="00BB3229">
              <w:rPr>
                <w:sz w:val="22"/>
                <w:szCs w:val="22"/>
              </w:rPr>
              <w:t>коллективная</w:t>
            </w:r>
          </w:p>
          <w:p w:rsidR="00323BDC" w:rsidRPr="00BB3229" w:rsidRDefault="00323BDC" w:rsidP="009459F8">
            <w:pPr>
              <w:jc w:val="center"/>
              <w:rPr>
                <w:sz w:val="22"/>
                <w:szCs w:val="22"/>
              </w:rPr>
            </w:pPr>
            <w:r w:rsidRPr="00BB3229">
              <w:rPr>
                <w:sz w:val="22"/>
                <w:szCs w:val="22"/>
              </w:rPr>
              <w:t>групповая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BDC" w:rsidRPr="00BB3229" w:rsidRDefault="00323BDC" w:rsidP="009459F8">
            <w:pPr>
              <w:snapToGrid w:val="0"/>
              <w:jc w:val="center"/>
              <w:rPr>
                <w:sz w:val="22"/>
                <w:szCs w:val="22"/>
              </w:rPr>
            </w:pPr>
            <w:r w:rsidRPr="00BB3229">
              <w:rPr>
                <w:sz w:val="22"/>
                <w:szCs w:val="22"/>
              </w:rPr>
              <w:t>коллективная</w:t>
            </w:r>
          </w:p>
          <w:p w:rsidR="00323BDC" w:rsidRPr="00BB3229" w:rsidRDefault="00323BDC" w:rsidP="009459F8">
            <w:pPr>
              <w:snapToGrid w:val="0"/>
              <w:jc w:val="center"/>
              <w:rPr>
                <w:sz w:val="22"/>
                <w:szCs w:val="22"/>
              </w:rPr>
            </w:pPr>
            <w:r w:rsidRPr="00BB3229">
              <w:rPr>
                <w:sz w:val="22"/>
                <w:szCs w:val="22"/>
              </w:rPr>
              <w:t>групповая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BDC" w:rsidRDefault="00323BDC" w:rsidP="009459F8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323BDC" w:rsidRPr="00153046" w:rsidRDefault="00323BDC" w:rsidP="009459F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</w:tr>
      <w:tr w:rsidR="00323BDC" w:rsidRPr="00BB3229" w:rsidTr="009459F8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BDC" w:rsidRPr="00BB3229" w:rsidRDefault="00323BDC" w:rsidP="009459F8">
            <w:pPr>
              <w:snapToGrid w:val="0"/>
              <w:jc w:val="center"/>
              <w:rPr>
                <w:sz w:val="22"/>
                <w:szCs w:val="22"/>
              </w:rPr>
            </w:pPr>
            <w:r w:rsidRPr="00BB3229">
              <w:rPr>
                <w:sz w:val="22"/>
                <w:szCs w:val="22"/>
              </w:rPr>
              <w:t>Деятельность обучающихся</w:t>
            </w:r>
          </w:p>
          <w:p w:rsidR="00323BDC" w:rsidRPr="00BB3229" w:rsidRDefault="00323BDC" w:rsidP="009459F8">
            <w:pPr>
              <w:snapToGrid w:val="0"/>
              <w:jc w:val="center"/>
              <w:rPr>
                <w:sz w:val="22"/>
                <w:szCs w:val="22"/>
              </w:rPr>
            </w:pPr>
            <w:r w:rsidRPr="00BB3229">
              <w:rPr>
                <w:sz w:val="22"/>
                <w:szCs w:val="22"/>
              </w:rPr>
              <w:t>(по разделу/теме)</w:t>
            </w:r>
          </w:p>
        </w:tc>
        <w:tc>
          <w:tcPr>
            <w:tcW w:w="13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BDC" w:rsidRPr="00BB3229" w:rsidRDefault="00323BDC" w:rsidP="009459F8">
            <w:pPr>
              <w:widowControl w:val="0"/>
              <w:tabs>
                <w:tab w:val="left" w:pos="586"/>
              </w:tabs>
              <w:snapToGrid w:val="0"/>
              <w:ind w:left="113"/>
              <w:jc w:val="both"/>
            </w:pPr>
            <w:r w:rsidRPr="00BB3229">
              <w:t>определение признаков выделения классов и страт, сравнительный анализ страты и класса, анализ различных точек зрения на проблему социального неравенства, анализ примеров мобильности</w:t>
            </w:r>
          </w:p>
          <w:p w:rsidR="00323BDC" w:rsidRPr="00BB3229" w:rsidRDefault="00323BDC" w:rsidP="009459F8">
            <w:pPr>
              <w:widowControl w:val="0"/>
              <w:tabs>
                <w:tab w:val="left" w:pos="586"/>
              </w:tabs>
              <w:snapToGrid w:val="0"/>
              <w:ind w:left="113"/>
              <w:jc w:val="both"/>
            </w:pPr>
            <w:r w:rsidRPr="00BB3229">
              <w:t>определение типов и функций социальных институтов, раскрытие с помощью фактов проявления социальных институтов</w:t>
            </w:r>
          </w:p>
        </w:tc>
      </w:tr>
      <w:tr w:rsidR="00323BDC" w:rsidRPr="00BB3229" w:rsidTr="009459F8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BDC" w:rsidRPr="00BB3229" w:rsidRDefault="00323BDC" w:rsidP="009459F8">
            <w:pPr>
              <w:spacing w:line="100" w:lineRule="atLeast"/>
              <w:rPr>
                <w:sz w:val="22"/>
                <w:szCs w:val="22"/>
              </w:rPr>
            </w:pPr>
            <w:r w:rsidRPr="00BB3229">
              <w:rPr>
                <w:sz w:val="22"/>
                <w:szCs w:val="22"/>
              </w:rPr>
              <w:t>Личностные результаты</w:t>
            </w:r>
          </w:p>
        </w:tc>
        <w:tc>
          <w:tcPr>
            <w:tcW w:w="13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BDC" w:rsidRPr="00BB3229" w:rsidRDefault="00323BDC" w:rsidP="009459F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BB3229">
              <w:rPr>
                <w:sz w:val="24"/>
                <w:szCs w:val="24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 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323BDC" w:rsidRPr="00BB3229" w:rsidTr="009459F8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BDC" w:rsidRPr="00BB3229" w:rsidRDefault="00323BDC" w:rsidP="009459F8">
            <w:pPr>
              <w:spacing w:line="100" w:lineRule="atLeast"/>
              <w:rPr>
                <w:sz w:val="22"/>
                <w:szCs w:val="22"/>
              </w:rPr>
            </w:pPr>
            <w:r w:rsidRPr="00BB3229">
              <w:rPr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3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BDC" w:rsidRPr="00BB3229" w:rsidRDefault="00323BDC" w:rsidP="009459F8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</w:pPr>
            <w:r w:rsidRPr="00BB3229">
              <w:rPr>
                <w:sz w:val="24"/>
                <w:szCs w:val="24"/>
              </w:rPr>
              <w:t>оценивать возможные последствия достижения поставленной цели в деятельности,</w:t>
            </w:r>
            <w:r w:rsidRPr="00BB3229">
              <w:t xml:space="preserve">  </w:t>
            </w:r>
            <w:r w:rsidRPr="00BB3229">
              <w:rPr>
                <w:sz w:val="24"/>
                <w:szCs w:val="24"/>
              </w:rPr>
              <w:t>сопоставлять полученный результат деятельности с поставленной заранее целью;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менять и удерживать разные позиции в познавательной деятельности; координировать и выполнять работу в условиях реального, виртуального и комбинированного взаимодействия; развернуто, логично и точно излагать свою точку зрения с использованием адекватных (устных и письменных) языковых средств; формирование и развитие компетентности в области использования информационно-коммуникационных технологий (ИКТ-компетенции)</w:t>
            </w:r>
          </w:p>
        </w:tc>
      </w:tr>
      <w:tr w:rsidR="00323BDC" w:rsidRPr="00BB3229" w:rsidTr="009459F8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BDC" w:rsidRPr="00BB3229" w:rsidRDefault="00323BDC" w:rsidP="009459F8">
            <w:pPr>
              <w:spacing w:line="100" w:lineRule="atLeast"/>
              <w:rPr>
                <w:sz w:val="22"/>
                <w:szCs w:val="22"/>
              </w:rPr>
            </w:pPr>
            <w:r w:rsidRPr="00BB3229">
              <w:rPr>
                <w:sz w:val="22"/>
                <w:szCs w:val="22"/>
              </w:rPr>
              <w:t>Предметные результаты</w:t>
            </w:r>
          </w:p>
        </w:tc>
        <w:tc>
          <w:tcPr>
            <w:tcW w:w="13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BDC" w:rsidRPr="00BB3229" w:rsidRDefault="00323BDC" w:rsidP="009459F8">
            <w:pPr>
              <w:tabs>
                <w:tab w:val="left" w:pos="318"/>
              </w:tabs>
              <w:jc w:val="both"/>
            </w:pPr>
            <w:r w:rsidRPr="00BB3229">
              <w:t xml:space="preserve">знание понятий и терминов: социальная дифференциация, социальное неравенство, стратификация, класс, страта, социальная мобильность, «социальный лифт», стиль жизни, </w:t>
            </w:r>
            <w:proofErr w:type="spellStart"/>
            <w:r w:rsidRPr="00BB3229">
              <w:t>люмпенство</w:t>
            </w:r>
            <w:proofErr w:type="spellEnd"/>
            <w:r w:rsidRPr="00BB3229">
              <w:t>, маргиналы, социальный институт, социальная инфраструктура, дисфункция, деперсонализация</w:t>
            </w:r>
          </w:p>
        </w:tc>
      </w:tr>
      <w:tr w:rsidR="00323BDC" w:rsidRPr="00BB3229" w:rsidTr="009459F8">
        <w:trPr>
          <w:trHeight w:val="1379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BDC" w:rsidRPr="00BB3229" w:rsidRDefault="00323BDC" w:rsidP="009459F8">
            <w:pPr>
              <w:spacing w:line="100" w:lineRule="atLeast"/>
              <w:rPr>
                <w:sz w:val="22"/>
                <w:szCs w:val="22"/>
              </w:rPr>
            </w:pPr>
            <w:r w:rsidRPr="00BB3229">
              <w:rPr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BDC" w:rsidRPr="00BB3229" w:rsidRDefault="00323BDC" w:rsidP="009459F8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BB3229">
              <w:rPr>
                <w:sz w:val="22"/>
                <w:szCs w:val="22"/>
              </w:rPr>
              <w:t>Видеоуроки</w:t>
            </w:r>
            <w:proofErr w:type="spellEnd"/>
            <w:r w:rsidRPr="00BB3229">
              <w:rPr>
                <w:sz w:val="22"/>
                <w:szCs w:val="22"/>
              </w:rPr>
              <w:t xml:space="preserve"> http://interneturok.ru</w:t>
            </w:r>
          </w:p>
          <w:p w:rsidR="00323BDC" w:rsidRPr="00BB3229" w:rsidRDefault="00A143AD" w:rsidP="009459F8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19" w:history="1">
              <w:r w:rsidR="00323BDC" w:rsidRPr="00BB3229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323BDC" w:rsidRPr="00BB3229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323BDC" w:rsidRPr="00BB3229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323BDC" w:rsidRPr="00BB3229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323BDC" w:rsidRPr="00BB3229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323BDC" w:rsidRPr="00BB3229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323BDC" w:rsidRPr="00BB3229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323BDC" w:rsidRPr="00BB3229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323BDC" w:rsidRPr="00BB3229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323BDC" w:rsidRPr="00BB3229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323BDC" w:rsidRPr="00BB3229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323BDC" w:rsidRPr="00BB3229" w:rsidRDefault="00A143AD" w:rsidP="009459F8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20" w:history="1">
              <w:r w:rsidR="00323BDC" w:rsidRPr="00BB3229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323BDC" w:rsidRPr="00BB3229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323BDC" w:rsidRPr="00BB3229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323BDC" w:rsidRPr="00BB3229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323BDC" w:rsidRPr="00BB3229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323BDC" w:rsidRPr="00BB3229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323BDC" w:rsidRPr="00BB3229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323BDC" w:rsidRPr="00BB3229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323BDC" w:rsidRPr="00BB3229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323BDC" w:rsidRPr="00BB3229" w:rsidRDefault="00A143AD" w:rsidP="009459F8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21" w:history="1">
              <w:r w:rsidR="00323BDC" w:rsidRPr="00BB3229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323BDC" w:rsidRPr="00BB3229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323BDC" w:rsidRPr="00BB3229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323BDC" w:rsidRPr="00BB3229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323BDC" w:rsidRPr="00BB3229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323BDC" w:rsidRPr="00BB3229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323BDC" w:rsidRPr="00BB3229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323BDC" w:rsidRPr="00BB3229" w:rsidTr="009459F8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BDC" w:rsidRPr="00153046" w:rsidRDefault="00323BDC" w:rsidP="009459F8">
            <w:pPr>
              <w:spacing w:line="10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контроля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BDC" w:rsidRPr="00BB3229" w:rsidRDefault="00323BDC" w:rsidP="009459F8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BDC" w:rsidRPr="00BB3229" w:rsidRDefault="00323BDC" w:rsidP="009459F8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BDC" w:rsidRPr="00BB3229" w:rsidRDefault="00323BDC" w:rsidP="009459F8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323BDC" w:rsidRPr="00BB3229" w:rsidTr="009459F8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BDC" w:rsidRPr="00153046" w:rsidRDefault="00323BDC" w:rsidP="009459F8">
            <w:pPr>
              <w:spacing w:line="10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BDC" w:rsidRPr="00BB3229" w:rsidRDefault="00323BDC" w:rsidP="009459F8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классовая теория </w:t>
            </w:r>
            <w:proofErr w:type="spellStart"/>
            <w:r>
              <w:rPr>
                <w:sz w:val="22"/>
                <w:szCs w:val="22"/>
              </w:rPr>
              <w:t>К.Маркса</w:t>
            </w:r>
            <w:proofErr w:type="spellEnd"/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BDC" w:rsidRPr="00BB3229" w:rsidRDefault="00323BDC" w:rsidP="009459F8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BDC" w:rsidRPr="00BB3229" w:rsidRDefault="00323BDC" w:rsidP="009459F8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теория </w:t>
            </w:r>
            <w:proofErr w:type="spellStart"/>
            <w:r>
              <w:rPr>
                <w:sz w:val="22"/>
                <w:szCs w:val="22"/>
              </w:rPr>
              <w:t>М.Вебера</w:t>
            </w:r>
            <w:proofErr w:type="spellEnd"/>
          </w:p>
        </w:tc>
      </w:tr>
    </w:tbl>
    <w:p w:rsidR="00B5498B" w:rsidRPr="00B5498B" w:rsidRDefault="00B5498B" w:rsidP="00B5498B"/>
    <w:p w:rsidR="00B5498B" w:rsidRPr="00B5498B" w:rsidRDefault="00B5498B" w:rsidP="00B5498B"/>
    <w:tbl>
      <w:tblPr>
        <w:tblpPr w:leftFromText="180" w:rightFromText="180" w:vertAnchor="text" w:horzAnchor="margin" w:tblpY="364"/>
        <w:tblW w:w="15320" w:type="dxa"/>
        <w:tblLayout w:type="fixed"/>
        <w:tblLook w:val="0000" w:firstRow="0" w:lastRow="0" w:firstColumn="0" w:lastColumn="0" w:noHBand="0" w:noVBand="0"/>
      </w:tblPr>
      <w:tblGrid>
        <w:gridCol w:w="2302"/>
        <w:gridCol w:w="3254"/>
        <w:gridCol w:w="3255"/>
        <w:gridCol w:w="2921"/>
        <w:gridCol w:w="3588"/>
      </w:tblGrid>
      <w:tr w:rsidR="00796589" w:rsidRPr="004C4152" w:rsidTr="00EE16F7">
        <w:trPr>
          <w:trHeight w:val="27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6589" w:rsidRPr="00153046" w:rsidRDefault="00796589" w:rsidP="00EE16F7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lastRenderedPageBreak/>
              <w:t>Раздел</w:t>
            </w:r>
          </w:p>
        </w:tc>
        <w:tc>
          <w:tcPr>
            <w:tcW w:w="9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89" w:rsidRPr="004C4152" w:rsidRDefault="00796589" w:rsidP="00B56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Неравенство и бедность (3 часа)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89" w:rsidRPr="004C4152" w:rsidRDefault="003B5FB6" w:rsidP="00B56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Социальная мобильность (4 часа)</w:t>
            </w:r>
          </w:p>
        </w:tc>
      </w:tr>
      <w:tr w:rsidR="00796589" w:rsidRPr="00153046" w:rsidTr="00A81923">
        <w:trPr>
          <w:trHeight w:val="750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6589" w:rsidRPr="00153046" w:rsidRDefault="00796589" w:rsidP="00EE16F7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6589" w:rsidRPr="003824B8" w:rsidRDefault="00796589" w:rsidP="00043565">
            <w:pPr>
              <w:pStyle w:val="ab"/>
              <w:numPr>
                <w:ilvl w:val="0"/>
                <w:numId w:val="24"/>
              </w:numPr>
              <w:snapToGrid w:val="0"/>
              <w:ind w:left="533"/>
              <w:jc w:val="both"/>
            </w:pPr>
            <w:r w:rsidRPr="003824B8">
              <w:t>Измерение неравенства и бедности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6589" w:rsidRPr="003824B8" w:rsidRDefault="00796589" w:rsidP="00043565">
            <w:pPr>
              <w:pStyle w:val="ab"/>
              <w:numPr>
                <w:ilvl w:val="0"/>
                <w:numId w:val="24"/>
              </w:numPr>
              <w:snapToGrid w:val="0"/>
              <w:jc w:val="both"/>
            </w:pPr>
            <w:r w:rsidRPr="003824B8">
              <w:t>Нищета и депривация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89" w:rsidRPr="003824B8" w:rsidRDefault="00796589" w:rsidP="00043565">
            <w:pPr>
              <w:pStyle w:val="ab"/>
              <w:numPr>
                <w:ilvl w:val="0"/>
                <w:numId w:val="24"/>
              </w:numPr>
              <w:snapToGrid w:val="0"/>
              <w:jc w:val="both"/>
            </w:pPr>
            <w:r w:rsidRPr="003824B8">
              <w:t>Субкультура бедности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589" w:rsidRPr="003824B8" w:rsidRDefault="003B5FB6" w:rsidP="00043565">
            <w:pPr>
              <w:pStyle w:val="a4"/>
              <w:numPr>
                <w:ilvl w:val="0"/>
                <w:numId w:val="24"/>
              </w:numPr>
              <w:tabs>
                <w:tab w:val="left" w:pos="197"/>
              </w:tabs>
              <w:snapToGrid w:val="0"/>
              <w:spacing w:before="0" w:after="0"/>
              <w:rPr>
                <w:color w:val="000000"/>
              </w:rPr>
            </w:pPr>
            <w:r w:rsidRPr="003824B8">
              <w:t>Классификация мобильности</w:t>
            </w:r>
          </w:p>
        </w:tc>
      </w:tr>
      <w:tr w:rsidR="008E0673" w:rsidRPr="00153046" w:rsidTr="00A8192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673" w:rsidRPr="00153046" w:rsidRDefault="008E0673" w:rsidP="008E0673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673" w:rsidRDefault="008E0673" w:rsidP="008E0673">
            <w:pPr>
              <w:spacing w:line="100" w:lineRule="atLeast"/>
              <w:jc w:val="center"/>
            </w:pPr>
            <w:r>
              <w:t>10.02.20-15.02.20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673" w:rsidRDefault="008E0673" w:rsidP="008E0673">
            <w:pPr>
              <w:spacing w:line="100" w:lineRule="atLeast"/>
              <w:jc w:val="center"/>
            </w:pPr>
            <w:r>
              <w:t>17.02.20-22.02.20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673" w:rsidRDefault="008E0673" w:rsidP="008E0673">
            <w:pPr>
              <w:spacing w:line="100" w:lineRule="atLeast"/>
              <w:jc w:val="center"/>
            </w:pPr>
            <w:r>
              <w:t>24.02.20-29.02.20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673" w:rsidRDefault="008E0673" w:rsidP="00B42FEF">
            <w:pPr>
              <w:spacing w:line="100" w:lineRule="atLeast"/>
              <w:jc w:val="center"/>
            </w:pPr>
            <w:r>
              <w:t>0</w:t>
            </w:r>
            <w:r w:rsidR="0078773F">
              <w:t>2</w:t>
            </w:r>
            <w:r>
              <w:t>.0</w:t>
            </w:r>
            <w:r w:rsidR="0078773F">
              <w:t>3</w:t>
            </w:r>
            <w:r>
              <w:t>.20-</w:t>
            </w:r>
            <w:r w:rsidR="0078773F">
              <w:t>0</w:t>
            </w:r>
            <w:r>
              <w:t>8.0</w:t>
            </w:r>
            <w:r w:rsidR="00B42FEF">
              <w:t>3</w:t>
            </w:r>
            <w:r>
              <w:t>.20</w:t>
            </w:r>
          </w:p>
        </w:tc>
      </w:tr>
      <w:tr w:rsidR="009459F8" w:rsidRPr="00153046" w:rsidTr="00A81923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9F8" w:rsidRPr="00153046" w:rsidRDefault="009459F8" w:rsidP="009459F8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9F8" w:rsidRDefault="009459F8" w:rsidP="009459F8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9459F8" w:rsidRPr="00153046" w:rsidRDefault="009459F8" w:rsidP="009459F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9F8" w:rsidRDefault="009459F8" w:rsidP="009459F8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9459F8" w:rsidRPr="00153046" w:rsidRDefault="009459F8" w:rsidP="009459F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9F8" w:rsidRDefault="009459F8" w:rsidP="009459F8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9459F8" w:rsidRPr="00153046" w:rsidRDefault="009459F8" w:rsidP="009459F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F8" w:rsidRDefault="009459F8" w:rsidP="009459F8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9459F8" w:rsidRPr="00153046" w:rsidRDefault="009459F8" w:rsidP="009459F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</w:tr>
      <w:tr w:rsidR="00796589" w:rsidRPr="000C0F17" w:rsidTr="00EE16F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6589" w:rsidRPr="000C0F17" w:rsidRDefault="00796589" w:rsidP="00EE16F7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Деятельность обучающихся</w:t>
            </w:r>
          </w:p>
          <w:p w:rsidR="00796589" w:rsidRPr="000C0F17" w:rsidRDefault="00796589" w:rsidP="00EE16F7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89" w:rsidRPr="00830C5D" w:rsidRDefault="007E268F" w:rsidP="0095279E">
            <w:pPr>
              <w:tabs>
                <w:tab w:val="left" w:pos="318"/>
              </w:tabs>
              <w:jc w:val="both"/>
            </w:pPr>
            <w:r>
              <w:t>х</w:t>
            </w:r>
            <w:r w:rsidR="00830C5D" w:rsidRPr="00830C5D">
              <w:t>арактеристика критериев бедности и богатства</w:t>
            </w:r>
            <w:r w:rsidR="001925BC">
              <w:t>, анализ состояния благополучия российского общества</w:t>
            </w:r>
          </w:p>
        </w:tc>
      </w:tr>
      <w:tr w:rsidR="00796589" w:rsidRPr="00E01659" w:rsidTr="00EE16F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6589" w:rsidRPr="000C0F17" w:rsidRDefault="00796589" w:rsidP="00EE16F7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89" w:rsidRPr="00104DCF" w:rsidRDefault="00796589" w:rsidP="00EE16F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104DCF">
              <w:rPr>
                <w:sz w:val="24"/>
                <w:szCs w:val="24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796589" w:rsidRPr="00104DCF" w:rsidRDefault="00796589" w:rsidP="00EE16F7">
            <w:pPr>
              <w:tabs>
                <w:tab w:val="left" w:pos="293"/>
              </w:tabs>
              <w:snapToGrid w:val="0"/>
              <w:jc w:val="both"/>
            </w:pPr>
            <w:r w:rsidRPr="00104DCF">
      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</w:p>
          <w:p w:rsidR="00796589" w:rsidRPr="00104DCF" w:rsidRDefault="00796589" w:rsidP="00EE16F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104DCF">
              <w:rPr>
                <w:sz w:val="24"/>
                <w:szCs w:val="24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796589" w:rsidTr="00EE16F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6589" w:rsidRPr="000C0F17" w:rsidRDefault="00796589" w:rsidP="00EE16F7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89" w:rsidRPr="00A6212A" w:rsidRDefault="00796589" w:rsidP="00A6212A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proofErr w:type="gramStart"/>
            <w:r w:rsidRPr="00FB13F3">
              <w:rPr>
                <w:sz w:val="24"/>
                <w:szCs w:val="24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  <w:proofErr w:type="gramEnd"/>
          </w:p>
        </w:tc>
      </w:tr>
      <w:tr w:rsidR="00796589" w:rsidTr="00EE16F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6589" w:rsidRPr="000C0F17" w:rsidRDefault="00796589" w:rsidP="00A6212A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89" w:rsidRPr="00104DCF" w:rsidRDefault="00EE16F7" w:rsidP="00104DCF">
            <w:pPr>
              <w:snapToGrid w:val="0"/>
              <w:jc w:val="both"/>
            </w:pPr>
            <w:r>
              <w:t>з</w:t>
            </w:r>
            <w:r>
              <w:rPr>
                <w:vanish/>
              </w:rPr>
              <w:t>тной и относительной бедностью</w:t>
            </w:r>
            <w:r>
              <w:rPr>
                <w:vanish/>
              </w:rPr>
              <w:cr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 w:rsidR="00104DCF">
              <w:t xml:space="preserve">нать субкультуру бедности, </w:t>
            </w:r>
            <w:r w:rsidR="00104DCF" w:rsidRPr="00104DCF">
              <w:t>как измеряется бедность</w:t>
            </w:r>
            <w:r w:rsidR="00104DCF">
              <w:t xml:space="preserve">, уметь </w:t>
            </w:r>
            <w:r w:rsidR="00104DCF" w:rsidRPr="00104DCF">
              <w:t>различать уровень</w:t>
            </w:r>
            <w:r w:rsidR="00104DCF">
              <w:t xml:space="preserve"> и образ жизни бедных и богатых, </w:t>
            </w:r>
            <w:r w:rsidR="00104DCF" w:rsidRPr="00104DCF">
              <w:t xml:space="preserve"> проводить грань между абсол</w:t>
            </w:r>
            <w:r w:rsidR="00104DCF">
              <w:t>ютной и относительной бедностью</w:t>
            </w:r>
          </w:p>
        </w:tc>
      </w:tr>
      <w:tr w:rsidR="00796589" w:rsidRPr="00153046" w:rsidTr="00EE16F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6589" w:rsidRPr="00153046" w:rsidRDefault="00796589" w:rsidP="00A6212A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89" w:rsidRPr="00153046" w:rsidRDefault="00796589" w:rsidP="00A6212A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796589" w:rsidRPr="00153046" w:rsidRDefault="00A143AD" w:rsidP="00A6212A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22" w:history="1">
              <w:r w:rsidR="00796589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7965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7965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7965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7965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7965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7965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7965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7965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7965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7965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796589" w:rsidRPr="00153046" w:rsidRDefault="00A143AD" w:rsidP="00A6212A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23" w:history="1">
              <w:r w:rsidR="00796589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7965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7965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7965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7965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7965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7965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7965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7965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796589" w:rsidRPr="00153046" w:rsidRDefault="00A143AD" w:rsidP="00A6212A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24" w:history="1">
              <w:r w:rsidR="00796589" w:rsidRPr="00153046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7965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7965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7965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7965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796589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796589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9459F8" w:rsidRPr="00153046" w:rsidTr="009459F8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9F8" w:rsidRPr="00153046" w:rsidRDefault="009459F8" w:rsidP="009459F8">
            <w:pPr>
              <w:spacing w:line="10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контроля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9F8" w:rsidRPr="00153046" w:rsidRDefault="009459F8" w:rsidP="009459F8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9F8" w:rsidRPr="00153046" w:rsidRDefault="009459F8" w:rsidP="009459F8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9F8" w:rsidRPr="00153046" w:rsidRDefault="009459F8" w:rsidP="009459F8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9F8" w:rsidRPr="00153046" w:rsidRDefault="009459F8" w:rsidP="009459F8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понятийный диктант</w:t>
            </w:r>
          </w:p>
        </w:tc>
      </w:tr>
      <w:tr w:rsidR="009459F8" w:rsidRPr="00153046" w:rsidTr="009459F8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9F8" w:rsidRPr="00153046" w:rsidRDefault="009459F8" w:rsidP="009459F8">
            <w:pPr>
              <w:spacing w:line="10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9F8" w:rsidRPr="00153046" w:rsidRDefault="009459F8" w:rsidP="009459F8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«Нищета и бедность»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9F8" w:rsidRPr="00153046" w:rsidRDefault="009459F8" w:rsidP="009459F8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9F8" w:rsidRPr="00153046" w:rsidRDefault="009459F8" w:rsidP="009459F8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9F8" w:rsidRPr="00153046" w:rsidRDefault="009459F8" w:rsidP="009459F8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</w:tr>
    </w:tbl>
    <w:p w:rsidR="00B5498B" w:rsidRDefault="00B5498B" w:rsidP="00B5498B"/>
    <w:p w:rsidR="009459F8" w:rsidRPr="00B5498B" w:rsidRDefault="009459F8" w:rsidP="00B5498B"/>
    <w:p w:rsidR="00B5498B" w:rsidRPr="00B5498B" w:rsidRDefault="00B5498B" w:rsidP="00B5498B"/>
    <w:p w:rsidR="00B5498B" w:rsidRPr="00B5498B" w:rsidRDefault="00B5498B" w:rsidP="00B5498B">
      <w:bookmarkStart w:id="0" w:name="_GoBack"/>
      <w:bookmarkEnd w:id="0"/>
    </w:p>
    <w:tbl>
      <w:tblPr>
        <w:tblpPr w:leftFromText="180" w:rightFromText="180" w:vertAnchor="text" w:horzAnchor="margin" w:tblpY="364"/>
        <w:tblW w:w="15320" w:type="dxa"/>
        <w:tblLayout w:type="fixed"/>
        <w:tblLook w:val="0000" w:firstRow="0" w:lastRow="0" w:firstColumn="0" w:lastColumn="0" w:noHBand="0" w:noVBand="0"/>
      </w:tblPr>
      <w:tblGrid>
        <w:gridCol w:w="2302"/>
        <w:gridCol w:w="3476"/>
        <w:gridCol w:w="41"/>
        <w:gridCol w:w="3503"/>
        <w:gridCol w:w="39"/>
        <w:gridCol w:w="3542"/>
        <w:gridCol w:w="13"/>
        <w:gridCol w:w="2404"/>
      </w:tblGrid>
      <w:tr w:rsidR="003B5FB6" w:rsidRPr="004C4152" w:rsidTr="00951531">
        <w:trPr>
          <w:trHeight w:val="27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FB6" w:rsidRPr="00153046" w:rsidRDefault="003B5FB6" w:rsidP="003B5FB6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lastRenderedPageBreak/>
              <w:t>Раздел</w:t>
            </w:r>
          </w:p>
        </w:tc>
        <w:tc>
          <w:tcPr>
            <w:tcW w:w="106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B6" w:rsidRPr="004C4152" w:rsidRDefault="003B5FB6" w:rsidP="003B5F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Социальная мобильность (4 часа)</w:t>
            </w:r>
          </w:p>
        </w:tc>
        <w:tc>
          <w:tcPr>
            <w:tcW w:w="2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B6" w:rsidRPr="004C4152" w:rsidRDefault="006B19DF" w:rsidP="003B5F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Человек в социальной группе </w:t>
            </w:r>
            <w:proofErr w:type="gramStart"/>
            <w:r>
              <w:rPr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sz w:val="28"/>
                <w:szCs w:val="28"/>
              </w:rPr>
              <w:t>4 часа)</w:t>
            </w:r>
          </w:p>
        </w:tc>
      </w:tr>
      <w:tr w:rsidR="006B19DF" w:rsidRPr="00153046" w:rsidTr="00951531">
        <w:trPr>
          <w:trHeight w:val="750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9DF" w:rsidRPr="00153046" w:rsidRDefault="006B19DF" w:rsidP="00EE16F7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3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9DF" w:rsidRPr="00E74930" w:rsidRDefault="006B19DF" w:rsidP="00043565">
            <w:pPr>
              <w:pStyle w:val="ab"/>
              <w:numPr>
                <w:ilvl w:val="0"/>
                <w:numId w:val="24"/>
              </w:numPr>
              <w:snapToGrid w:val="0"/>
              <w:jc w:val="both"/>
            </w:pPr>
            <w:r w:rsidRPr="00E74930">
              <w:t>Групповая и индивидуальная мобильность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9DF" w:rsidRPr="00E74930" w:rsidRDefault="006B19DF" w:rsidP="00043565">
            <w:pPr>
              <w:pStyle w:val="ab"/>
              <w:numPr>
                <w:ilvl w:val="0"/>
                <w:numId w:val="24"/>
              </w:numPr>
              <w:tabs>
                <w:tab w:val="left" w:pos="473"/>
              </w:tabs>
              <w:snapToGrid w:val="0"/>
              <w:jc w:val="both"/>
            </w:pPr>
            <w:r w:rsidRPr="00E74930">
              <w:t>Каналы вертикальной мобильности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9DF" w:rsidRPr="00E74930" w:rsidRDefault="006B19DF" w:rsidP="00043565">
            <w:pPr>
              <w:pStyle w:val="ab"/>
              <w:numPr>
                <w:ilvl w:val="0"/>
                <w:numId w:val="24"/>
              </w:numPr>
              <w:snapToGrid w:val="0"/>
              <w:jc w:val="both"/>
            </w:pPr>
            <w:r w:rsidRPr="00E74930">
              <w:t>Социальное закрытие</w:t>
            </w:r>
          </w:p>
        </w:tc>
        <w:tc>
          <w:tcPr>
            <w:tcW w:w="2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9DF" w:rsidRPr="00E74930" w:rsidRDefault="006B19DF" w:rsidP="00043565">
            <w:pPr>
              <w:pStyle w:val="ab"/>
              <w:numPr>
                <w:ilvl w:val="0"/>
                <w:numId w:val="24"/>
              </w:numPr>
              <w:snapToGrid w:val="0"/>
              <w:jc w:val="both"/>
            </w:pPr>
            <w:r w:rsidRPr="00E74930">
              <w:t>Что такое социальная группа</w:t>
            </w:r>
          </w:p>
        </w:tc>
      </w:tr>
      <w:tr w:rsidR="005C626A" w:rsidRPr="00153046" w:rsidTr="00951531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26A" w:rsidRPr="00153046" w:rsidRDefault="005C626A" w:rsidP="005C626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3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26A" w:rsidRDefault="005C626A" w:rsidP="005C626A">
            <w:pPr>
              <w:spacing w:line="100" w:lineRule="atLeast"/>
              <w:jc w:val="center"/>
            </w:pPr>
            <w:r>
              <w:t>02.03.20-07.03.20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26A" w:rsidRDefault="005C626A" w:rsidP="005C626A">
            <w:pPr>
              <w:spacing w:line="100" w:lineRule="atLeast"/>
              <w:jc w:val="center"/>
            </w:pPr>
            <w:r>
              <w:t>09.03.20-14.03.20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26A" w:rsidRDefault="005C626A" w:rsidP="005C626A">
            <w:pPr>
              <w:spacing w:line="100" w:lineRule="atLeast"/>
              <w:jc w:val="center"/>
            </w:pPr>
            <w:r>
              <w:t>16.03.20-21.03.20</w:t>
            </w:r>
          </w:p>
        </w:tc>
        <w:tc>
          <w:tcPr>
            <w:tcW w:w="2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A" w:rsidRDefault="005C626A" w:rsidP="005C626A">
            <w:pPr>
              <w:spacing w:line="100" w:lineRule="atLeast"/>
              <w:jc w:val="center"/>
            </w:pPr>
            <w:r>
              <w:t>30.03.20-04.04.20</w:t>
            </w:r>
          </w:p>
        </w:tc>
      </w:tr>
      <w:tr w:rsidR="005C626A" w:rsidRPr="00153046" w:rsidTr="00951531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26A" w:rsidRPr="00153046" w:rsidRDefault="005C626A" w:rsidP="005C626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3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26A" w:rsidRPr="00153046" w:rsidRDefault="005C626A" w:rsidP="005C626A">
            <w:pPr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26A" w:rsidRDefault="005C626A" w:rsidP="005C626A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5C626A" w:rsidRPr="00153046" w:rsidRDefault="005C626A" w:rsidP="005C626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26A" w:rsidRPr="00153046" w:rsidRDefault="005C626A" w:rsidP="005C626A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</w:tc>
        <w:tc>
          <w:tcPr>
            <w:tcW w:w="2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26A" w:rsidRDefault="005C626A" w:rsidP="005C626A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5C626A" w:rsidRPr="00153046" w:rsidRDefault="005C626A" w:rsidP="005C626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</w:tr>
      <w:tr w:rsidR="005C626A" w:rsidRPr="000C0F17" w:rsidTr="00EE16F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26A" w:rsidRPr="000C0F17" w:rsidRDefault="005C626A" w:rsidP="005C626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Деятельность обучающихся</w:t>
            </w:r>
          </w:p>
          <w:p w:rsidR="005C626A" w:rsidRPr="000C0F17" w:rsidRDefault="005C626A" w:rsidP="005C626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30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26A" w:rsidRPr="00242C88" w:rsidRDefault="005C626A" w:rsidP="005C626A">
            <w:pPr>
              <w:tabs>
                <w:tab w:val="left" w:pos="318"/>
              </w:tabs>
              <w:jc w:val="both"/>
            </w:pPr>
            <w:r>
              <w:t>а</w:t>
            </w:r>
            <w:r w:rsidRPr="00242C88">
              <w:t>нализ мобильности современного общества, характеристика вертикальной мобильности</w:t>
            </w:r>
          </w:p>
        </w:tc>
      </w:tr>
      <w:tr w:rsidR="005C626A" w:rsidRPr="00E01659" w:rsidTr="00EE16F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26A" w:rsidRPr="000C0F17" w:rsidRDefault="005C626A" w:rsidP="005C626A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30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26A" w:rsidRPr="00951531" w:rsidRDefault="005C626A" w:rsidP="005C626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951531">
              <w:rPr>
                <w:sz w:val="24"/>
                <w:szCs w:val="24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  <w:r>
              <w:rPr>
                <w:sz w:val="24"/>
                <w:szCs w:val="24"/>
              </w:rPr>
              <w:t xml:space="preserve"> </w:t>
            </w:r>
            <w:r w:rsidRPr="003652CB">
              <w:rPr>
                <w:sz w:val="24"/>
                <w:szCs w:val="24"/>
              </w:rPr>
      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  <w:r>
              <w:rPr>
                <w:sz w:val="24"/>
                <w:szCs w:val="24"/>
              </w:rPr>
              <w:t xml:space="preserve"> </w:t>
            </w:r>
            <w:r w:rsidRPr="00951531">
              <w:rPr>
                <w:sz w:val="24"/>
                <w:szCs w:val="24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5C626A" w:rsidTr="00EE16F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26A" w:rsidRPr="000C0F17" w:rsidRDefault="005C626A" w:rsidP="005C626A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30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26A" w:rsidRPr="00A6212A" w:rsidRDefault="005C626A" w:rsidP="005C626A">
            <w:pPr>
              <w:pStyle w:val="a"/>
              <w:numPr>
                <w:ilvl w:val="0"/>
                <w:numId w:val="0"/>
              </w:numPr>
              <w:spacing w:line="240" w:lineRule="auto"/>
              <w:ind w:left="108"/>
              <w:rPr>
                <w:sz w:val="24"/>
                <w:szCs w:val="24"/>
              </w:rPr>
            </w:pPr>
            <w:proofErr w:type="gramStart"/>
            <w:r w:rsidRPr="00FB13F3">
              <w:rPr>
                <w:sz w:val="24"/>
                <w:szCs w:val="24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  <w:proofErr w:type="gramEnd"/>
          </w:p>
        </w:tc>
      </w:tr>
      <w:tr w:rsidR="005C626A" w:rsidTr="00EE16F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26A" w:rsidRPr="000C0F17" w:rsidRDefault="005C626A" w:rsidP="005C626A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30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26A" w:rsidRPr="00C76A01" w:rsidRDefault="005C626A" w:rsidP="005C626A">
            <w:pPr>
              <w:snapToGrid w:val="0"/>
              <w:ind w:left="108"/>
              <w:jc w:val="both"/>
            </w:pPr>
            <w:r>
              <w:t>знание классификации</w:t>
            </w:r>
            <w:r w:rsidRPr="00C76A01">
              <w:t xml:space="preserve"> социальной мобильности</w:t>
            </w:r>
            <w:r>
              <w:t xml:space="preserve">, </w:t>
            </w:r>
            <w:r w:rsidRPr="00C76A01">
              <w:t>сходств</w:t>
            </w:r>
            <w:r>
              <w:t>а</w:t>
            </w:r>
            <w:r w:rsidRPr="00C76A01">
              <w:t xml:space="preserve"> и различи</w:t>
            </w:r>
            <w:r>
              <w:t>й</w:t>
            </w:r>
            <w:r w:rsidRPr="00C76A01">
              <w:t xml:space="preserve"> между групповой и структурной мобильностью</w:t>
            </w:r>
            <w:r>
              <w:t xml:space="preserve">, </w:t>
            </w:r>
            <w:r w:rsidRPr="00C76A01">
              <w:t xml:space="preserve"> понятия миграции и социального закрытия</w:t>
            </w:r>
            <w:r>
              <w:t xml:space="preserve">, </w:t>
            </w:r>
            <w:r w:rsidRPr="00C76A01">
              <w:t>причины миграции и социального закрытия</w:t>
            </w:r>
            <w:r>
              <w:t>; умение</w:t>
            </w:r>
            <w:r w:rsidRPr="00C76A01">
              <w:t xml:space="preserve"> выражать объем и дистанцию мобильности</w:t>
            </w:r>
            <w:r>
              <w:t xml:space="preserve">, </w:t>
            </w:r>
            <w:r w:rsidRPr="00C76A01">
              <w:t>ориентироваться в ситуации социальной закрытости</w:t>
            </w:r>
            <w:r>
              <w:t xml:space="preserve">, </w:t>
            </w:r>
            <w:r w:rsidRPr="00C76A01">
              <w:t>адаптироваться в случаях миграции</w:t>
            </w:r>
          </w:p>
        </w:tc>
      </w:tr>
      <w:tr w:rsidR="005C626A" w:rsidRPr="00153046" w:rsidTr="00EE16F7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26A" w:rsidRPr="00153046" w:rsidRDefault="005C626A" w:rsidP="005C626A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0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26A" w:rsidRPr="00153046" w:rsidRDefault="005C626A" w:rsidP="005C626A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5C626A" w:rsidRPr="00153046" w:rsidRDefault="00A143AD" w:rsidP="005C626A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25" w:history="1">
              <w:r w:rsidR="005C626A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5C626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5C626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5C626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C626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5C626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C626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5C626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C626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5C626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C626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5C626A" w:rsidRPr="00153046" w:rsidRDefault="00A143AD" w:rsidP="005C626A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26" w:history="1">
              <w:r w:rsidR="005C626A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5C626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5C626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5C626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C626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5C626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C626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5C626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C626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5C626A" w:rsidRPr="00153046" w:rsidRDefault="00A143AD" w:rsidP="005C626A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27" w:history="1">
              <w:r w:rsidR="005C626A" w:rsidRPr="00153046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5C626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5C626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5C626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C626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5C626A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C626A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5C626A" w:rsidRPr="00153046" w:rsidTr="00C20B51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26A" w:rsidRPr="00153046" w:rsidRDefault="005C626A" w:rsidP="005C626A">
            <w:pPr>
              <w:spacing w:line="10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контроля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26A" w:rsidRPr="00153046" w:rsidRDefault="005C626A" w:rsidP="005C626A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26A" w:rsidRPr="00153046" w:rsidRDefault="005C626A" w:rsidP="005C626A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35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26A" w:rsidRPr="00153046" w:rsidRDefault="005C626A" w:rsidP="005C626A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26A" w:rsidRPr="00153046" w:rsidRDefault="005C626A" w:rsidP="005C626A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5C626A" w:rsidRPr="00153046" w:rsidTr="00C20B51"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26A" w:rsidRPr="00153046" w:rsidRDefault="005C626A" w:rsidP="005C626A">
            <w:pPr>
              <w:spacing w:line="10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26A" w:rsidRPr="00153046" w:rsidRDefault="005C626A" w:rsidP="005C626A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«Примеры социальной мобильности»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26A" w:rsidRPr="00153046" w:rsidRDefault="005C626A" w:rsidP="005C626A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35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26A" w:rsidRPr="00153046" w:rsidRDefault="005C626A" w:rsidP="005C626A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26A" w:rsidRPr="00153046" w:rsidRDefault="005C626A" w:rsidP="005C626A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</w:tr>
    </w:tbl>
    <w:p w:rsidR="00842D80" w:rsidRDefault="00842D80">
      <w:pPr>
        <w:suppressAutoHyphens w:val="0"/>
        <w:spacing w:after="200" w:line="276" w:lineRule="auto"/>
      </w:pPr>
    </w:p>
    <w:tbl>
      <w:tblPr>
        <w:tblpPr w:leftFromText="180" w:rightFromText="180" w:vertAnchor="text" w:horzAnchor="margin" w:tblpY="364"/>
        <w:tblW w:w="15320" w:type="dxa"/>
        <w:tblLayout w:type="fixed"/>
        <w:tblLook w:val="0000" w:firstRow="0" w:lastRow="0" w:firstColumn="0" w:lastColumn="0" w:noHBand="0" w:noVBand="0"/>
      </w:tblPr>
      <w:tblGrid>
        <w:gridCol w:w="2376"/>
        <w:gridCol w:w="3180"/>
        <w:gridCol w:w="56"/>
        <w:gridCol w:w="3199"/>
        <w:gridCol w:w="37"/>
        <w:gridCol w:w="3217"/>
        <w:gridCol w:w="19"/>
        <w:gridCol w:w="3236"/>
      </w:tblGrid>
      <w:tr w:rsidR="006B19DF" w:rsidRPr="004C4152" w:rsidTr="00E203DF">
        <w:trPr>
          <w:trHeight w:val="277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9DF" w:rsidRPr="00153046" w:rsidRDefault="006B19DF" w:rsidP="006B19DF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lastRenderedPageBreak/>
              <w:t>Раздел</w:t>
            </w:r>
          </w:p>
        </w:tc>
        <w:tc>
          <w:tcPr>
            <w:tcW w:w="96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9DF" w:rsidRPr="004C4152" w:rsidRDefault="006B19DF" w:rsidP="006B19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Человек в социальной группе </w:t>
            </w:r>
            <w:proofErr w:type="gramStart"/>
            <w:r>
              <w:rPr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sz w:val="28"/>
                <w:szCs w:val="28"/>
              </w:rPr>
              <w:t>4 часа)</w:t>
            </w:r>
          </w:p>
        </w:tc>
        <w:tc>
          <w:tcPr>
            <w:tcW w:w="3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9DF" w:rsidRPr="004C4152" w:rsidRDefault="00F003DA" w:rsidP="006B19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Методы социологического исследования </w:t>
            </w:r>
            <w:proofErr w:type="gramStart"/>
            <w:r>
              <w:rPr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sz w:val="28"/>
                <w:szCs w:val="28"/>
              </w:rPr>
              <w:t>3 часа)</w:t>
            </w:r>
          </w:p>
        </w:tc>
      </w:tr>
      <w:tr w:rsidR="00AA6D08" w:rsidRPr="00153046" w:rsidTr="00E203DF">
        <w:trPr>
          <w:trHeight w:val="7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6D08" w:rsidRPr="00153046" w:rsidRDefault="00AA6D08" w:rsidP="00EE16F7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6D08" w:rsidRPr="00471222" w:rsidRDefault="00AA6D08" w:rsidP="00043565">
            <w:pPr>
              <w:pStyle w:val="ab"/>
              <w:numPr>
                <w:ilvl w:val="0"/>
                <w:numId w:val="24"/>
              </w:numPr>
              <w:snapToGrid w:val="0"/>
              <w:ind w:left="318"/>
              <w:jc w:val="both"/>
            </w:pPr>
            <w:r w:rsidRPr="00471222">
              <w:t>Малая группа</w:t>
            </w:r>
          </w:p>
        </w:tc>
        <w:tc>
          <w:tcPr>
            <w:tcW w:w="3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6D08" w:rsidRPr="00471222" w:rsidRDefault="00AA6D08" w:rsidP="00043565">
            <w:pPr>
              <w:pStyle w:val="ab"/>
              <w:numPr>
                <w:ilvl w:val="0"/>
                <w:numId w:val="24"/>
              </w:numPr>
              <w:snapToGrid w:val="0"/>
              <w:jc w:val="both"/>
            </w:pPr>
            <w:r w:rsidRPr="00471222">
              <w:t>Семья</w:t>
            </w:r>
          </w:p>
        </w:tc>
        <w:tc>
          <w:tcPr>
            <w:tcW w:w="3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D08" w:rsidRPr="00471222" w:rsidRDefault="00AA6D08" w:rsidP="00043565">
            <w:pPr>
              <w:pStyle w:val="ab"/>
              <w:numPr>
                <w:ilvl w:val="0"/>
                <w:numId w:val="24"/>
              </w:numPr>
              <w:snapToGrid w:val="0"/>
              <w:jc w:val="both"/>
            </w:pPr>
            <w:r w:rsidRPr="00471222">
              <w:t>Этнос. Межнациональные отношения</w:t>
            </w:r>
          </w:p>
        </w:tc>
        <w:tc>
          <w:tcPr>
            <w:tcW w:w="3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08" w:rsidRPr="00471222" w:rsidRDefault="00F003DA" w:rsidP="00043565">
            <w:pPr>
              <w:pStyle w:val="a4"/>
              <w:numPr>
                <w:ilvl w:val="0"/>
                <w:numId w:val="24"/>
              </w:numPr>
              <w:tabs>
                <w:tab w:val="left" w:pos="197"/>
              </w:tabs>
              <w:snapToGrid w:val="0"/>
              <w:spacing w:before="0" w:after="0"/>
              <w:rPr>
                <w:color w:val="000000"/>
              </w:rPr>
            </w:pPr>
            <w:r w:rsidRPr="00471222">
              <w:t>Занятия практикумы</w:t>
            </w:r>
          </w:p>
        </w:tc>
      </w:tr>
      <w:tr w:rsidR="0058370D" w:rsidRPr="00153046" w:rsidTr="00E203DF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Default="0058370D" w:rsidP="0058370D">
            <w:pPr>
              <w:spacing w:line="100" w:lineRule="atLeast"/>
              <w:jc w:val="center"/>
            </w:pPr>
            <w:r>
              <w:t>06.04.20-11.04.20</w:t>
            </w:r>
          </w:p>
        </w:tc>
        <w:tc>
          <w:tcPr>
            <w:tcW w:w="3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Default="0058370D" w:rsidP="0058370D">
            <w:pPr>
              <w:spacing w:line="100" w:lineRule="atLeast"/>
              <w:jc w:val="center"/>
            </w:pPr>
            <w:r>
              <w:t>13.04.20-18.04.20</w:t>
            </w:r>
          </w:p>
        </w:tc>
        <w:tc>
          <w:tcPr>
            <w:tcW w:w="3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Default="0058370D" w:rsidP="0058370D">
            <w:pPr>
              <w:spacing w:line="100" w:lineRule="atLeast"/>
              <w:jc w:val="center"/>
            </w:pPr>
            <w:r>
              <w:t>20.04.20-25.04.20</w:t>
            </w:r>
          </w:p>
        </w:tc>
        <w:tc>
          <w:tcPr>
            <w:tcW w:w="3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70D" w:rsidRDefault="0058370D" w:rsidP="0058370D">
            <w:pPr>
              <w:spacing w:line="100" w:lineRule="atLeast"/>
              <w:jc w:val="center"/>
            </w:pPr>
            <w:r>
              <w:t>27.04.20-02.05.20</w:t>
            </w:r>
          </w:p>
        </w:tc>
      </w:tr>
      <w:tr w:rsidR="0058370D" w:rsidRPr="00153046" w:rsidTr="00E203DF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Default="0058370D" w:rsidP="0058370D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58370D" w:rsidRPr="00153046" w:rsidRDefault="0058370D" w:rsidP="0058370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Default="0058370D" w:rsidP="0058370D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58370D" w:rsidRPr="00153046" w:rsidRDefault="0058370D" w:rsidP="0058370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Default="0058370D" w:rsidP="0058370D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58370D" w:rsidRPr="00153046" w:rsidRDefault="0058370D" w:rsidP="0058370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70D" w:rsidRDefault="0058370D" w:rsidP="0058370D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58370D" w:rsidRPr="00153046" w:rsidRDefault="0058370D" w:rsidP="0058370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</w:tr>
      <w:tr w:rsidR="0058370D" w:rsidRPr="000C0F17" w:rsidTr="00E203DF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Pr="000C0F17" w:rsidRDefault="0058370D" w:rsidP="0058370D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Деятельность обучающихся</w:t>
            </w:r>
          </w:p>
          <w:p w:rsidR="0058370D" w:rsidRPr="000C0F17" w:rsidRDefault="0058370D" w:rsidP="0058370D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2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7E268F" w:rsidRDefault="0058370D" w:rsidP="0058370D">
            <w:pPr>
              <w:tabs>
                <w:tab w:val="left" w:pos="318"/>
              </w:tabs>
              <w:jc w:val="both"/>
            </w:pPr>
            <w:r w:rsidRPr="007E268F">
              <w:t>характеристика видов социальных групп, анализ поведения человека в разных социальных группах, взаимодействия наций, межнациональных конфликтов</w:t>
            </w:r>
          </w:p>
        </w:tc>
      </w:tr>
      <w:tr w:rsidR="0058370D" w:rsidRPr="00E01659" w:rsidTr="00E203DF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Pr="000C0F17" w:rsidRDefault="0058370D" w:rsidP="0058370D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2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6C44C0" w:rsidRDefault="0058370D" w:rsidP="0058370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C44C0">
              <w:rPr>
                <w:sz w:val="24"/>
                <w:szCs w:val="24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58370D" w:rsidRPr="006C44C0" w:rsidRDefault="0058370D" w:rsidP="0058370D">
            <w:pPr>
              <w:tabs>
                <w:tab w:val="left" w:pos="293"/>
              </w:tabs>
              <w:snapToGrid w:val="0"/>
              <w:jc w:val="both"/>
            </w:pPr>
            <w:r w:rsidRPr="006C44C0">
      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</w:p>
          <w:p w:rsidR="0058370D" w:rsidRPr="006C44C0" w:rsidRDefault="0058370D" w:rsidP="0058370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C44C0">
              <w:rPr>
                <w:sz w:val="24"/>
                <w:szCs w:val="24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58370D" w:rsidTr="00E203DF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Pr="000C0F17" w:rsidRDefault="0058370D" w:rsidP="0058370D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2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917E06" w:rsidRDefault="0058370D" w:rsidP="0058370D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rPr>
                <w:sz w:val="24"/>
                <w:szCs w:val="24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  <w:r>
              <w:rPr>
                <w:sz w:val="24"/>
                <w:szCs w:val="24"/>
              </w:rPr>
              <w:t xml:space="preserve"> </w:t>
            </w:r>
            <w:r w:rsidRPr="00FB13F3">
              <w:t xml:space="preserve"> </w:t>
            </w:r>
            <w:r w:rsidRPr="00FB13F3">
              <w:rPr>
                <w:sz w:val="24"/>
                <w:szCs w:val="24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</w:tc>
      </w:tr>
      <w:tr w:rsidR="0058370D" w:rsidTr="00E203DF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Pr="000C0F17" w:rsidRDefault="0058370D" w:rsidP="0058370D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2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5950D8" w:rsidRDefault="0058370D" w:rsidP="0058370D">
            <w:pPr>
              <w:tabs>
                <w:tab w:val="left" w:pos="108"/>
              </w:tabs>
              <w:snapToGrid w:val="0"/>
              <w:jc w:val="both"/>
            </w:pPr>
            <w:r>
              <w:t>знание</w:t>
            </w:r>
            <w:r w:rsidRPr="005950D8">
              <w:t xml:space="preserve"> </w:t>
            </w:r>
            <w:r>
              <w:t>роли семьи</w:t>
            </w:r>
            <w:r w:rsidRPr="005950D8">
              <w:t xml:space="preserve"> в развитии общества и поведении человека</w:t>
            </w:r>
            <w:r>
              <w:t xml:space="preserve">, ее виды, </w:t>
            </w:r>
            <w:r w:rsidRPr="005950D8">
              <w:t>что такое малая группа и как она устроена</w:t>
            </w:r>
            <w:r>
              <w:t>, понятия этнос, межнациональные отношения</w:t>
            </w:r>
          </w:p>
        </w:tc>
      </w:tr>
      <w:tr w:rsidR="0058370D" w:rsidRPr="00153046" w:rsidTr="00E203DF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2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58370D" w:rsidRPr="00153046" w:rsidRDefault="00A143AD" w:rsidP="0058370D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28" w:history="1">
              <w:r w:rsidR="0058370D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58370D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58370D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58370D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8370D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58370D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8370D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58370D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8370D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58370D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8370D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58370D" w:rsidRPr="00153046" w:rsidRDefault="00A143AD" w:rsidP="0058370D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29" w:history="1">
              <w:r w:rsidR="0058370D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58370D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58370D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58370D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8370D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58370D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8370D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58370D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8370D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58370D" w:rsidRPr="00153046" w:rsidRDefault="00A143AD" w:rsidP="0058370D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30" w:history="1">
              <w:r w:rsidR="0058370D" w:rsidRPr="00153046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58370D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58370D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58370D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8370D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58370D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8370D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58370D" w:rsidRPr="00153046" w:rsidTr="005C626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pacing w:line="10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контроля</w:t>
            </w:r>
          </w:p>
        </w:tc>
        <w:tc>
          <w:tcPr>
            <w:tcW w:w="3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сравнительный анализ</w:t>
            </w:r>
          </w:p>
        </w:tc>
        <w:tc>
          <w:tcPr>
            <w:tcW w:w="3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58370D" w:rsidRPr="00153046" w:rsidTr="005C626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pacing w:line="10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3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классификация видов семей</w:t>
            </w:r>
          </w:p>
        </w:tc>
        <w:tc>
          <w:tcPr>
            <w:tcW w:w="3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анкета</w:t>
            </w:r>
          </w:p>
        </w:tc>
      </w:tr>
    </w:tbl>
    <w:p w:rsidR="00B5498B" w:rsidRDefault="00B5498B" w:rsidP="00B5498B"/>
    <w:p w:rsidR="00F003DA" w:rsidRPr="00B5498B" w:rsidRDefault="00F003DA" w:rsidP="00B5498B"/>
    <w:p w:rsidR="007E7DCA" w:rsidRDefault="007E7DCA">
      <w:pPr>
        <w:suppressAutoHyphens w:val="0"/>
        <w:spacing w:after="200" w:line="276" w:lineRule="auto"/>
      </w:pPr>
    </w:p>
    <w:tbl>
      <w:tblPr>
        <w:tblpPr w:leftFromText="180" w:rightFromText="180" w:vertAnchor="text" w:horzAnchor="margin" w:tblpY="364"/>
        <w:tblW w:w="15276" w:type="dxa"/>
        <w:tblLayout w:type="fixed"/>
        <w:tblLook w:val="0000" w:firstRow="0" w:lastRow="0" w:firstColumn="0" w:lastColumn="0" w:noHBand="0" w:noVBand="0"/>
      </w:tblPr>
      <w:tblGrid>
        <w:gridCol w:w="2301"/>
        <w:gridCol w:w="2595"/>
        <w:gridCol w:w="32"/>
        <w:gridCol w:w="2551"/>
        <w:gridCol w:w="12"/>
        <w:gridCol w:w="2584"/>
        <w:gridCol w:w="11"/>
        <w:gridCol w:w="1504"/>
        <w:gridCol w:w="1091"/>
        <w:gridCol w:w="2595"/>
      </w:tblGrid>
      <w:tr w:rsidR="003A083E" w:rsidRPr="004C4152" w:rsidTr="003A083E">
        <w:trPr>
          <w:trHeight w:val="277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83E" w:rsidRPr="00153046" w:rsidRDefault="003A083E" w:rsidP="00EE16F7">
            <w:pPr>
              <w:snapToGrid w:val="0"/>
              <w:ind w:right="-545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lastRenderedPageBreak/>
              <w:t>Раздел</w:t>
            </w:r>
          </w:p>
        </w:tc>
        <w:tc>
          <w:tcPr>
            <w:tcW w:w="5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83E" w:rsidRPr="004C4152" w:rsidRDefault="00F003DA" w:rsidP="007E7DCA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F003DA">
              <w:rPr>
                <w:b/>
                <w:sz w:val="28"/>
                <w:szCs w:val="28"/>
              </w:rPr>
              <w:t xml:space="preserve">Методы социологического исследования </w:t>
            </w:r>
            <w:proofErr w:type="gramStart"/>
            <w:r w:rsidRPr="00F003DA">
              <w:rPr>
                <w:b/>
                <w:sz w:val="28"/>
                <w:szCs w:val="28"/>
              </w:rPr>
              <w:t xml:space="preserve">( </w:t>
            </w:r>
            <w:proofErr w:type="gramEnd"/>
            <w:r w:rsidRPr="00F003DA">
              <w:rPr>
                <w:b/>
                <w:sz w:val="28"/>
                <w:szCs w:val="28"/>
              </w:rPr>
              <w:t>3 часа)</w:t>
            </w:r>
          </w:p>
        </w:tc>
        <w:tc>
          <w:tcPr>
            <w:tcW w:w="77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83E" w:rsidRDefault="00D96D35" w:rsidP="007E7DCA">
            <w:pPr>
              <w:ind w:firstLine="8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Итоговое повторение (2</w:t>
            </w:r>
            <w:r w:rsidR="003A083E">
              <w:rPr>
                <w:b/>
                <w:sz w:val="28"/>
                <w:szCs w:val="28"/>
              </w:rPr>
              <w:t xml:space="preserve"> ч)</w:t>
            </w:r>
          </w:p>
        </w:tc>
      </w:tr>
      <w:tr w:rsidR="00D96D35" w:rsidRPr="00153046" w:rsidTr="00D96D35">
        <w:trPr>
          <w:trHeight w:val="750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6D35" w:rsidRPr="00153046" w:rsidRDefault="00D96D35" w:rsidP="00EE16F7">
            <w:pPr>
              <w:snapToGrid w:val="0"/>
              <w:ind w:right="-545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6D35" w:rsidRPr="00043565" w:rsidRDefault="00D96D35" w:rsidP="00043565">
            <w:pPr>
              <w:pStyle w:val="ab"/>
              <w:numPr>
                <w:ilvl w:val="0"/>
                <w:numId w:val="24"/>
              </w:numPr>
              <w:rPr>
                <w:b/>
              </w:rPr>
            </w:pPr>
            <w:r w:rsidRPr="00043565">
              <w:rPr>
                <w:b/>
              </w:rPr>
              <w:t xml:space="preserve">Занятия практикумы </w:t>
            </w:r>
          </w:p>
        </w:tc>
        <w:tc>
          <w:tcPr>
            <w:tcW w:w="2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6D35" w:rsidRPr="00043565" w:rsidRDefault="00D96D35" w:rsidP="00043565">
            <w:pPr>
              <w:pStyle w:val="ab"/>
              <w:numPr>
                <w:ilvl w:val="0"/>
                <w:numId w:val="24"/>
              </w:numPr>
              <w:rPr>
                <w:b/>
              </w:rPr>
            </w:pPr>
            <w:r w:rsidRPr="00043565">
              <w:rPr>
                <w:b/>
              </w:rPr>
              <w:t xml:space="preserve">Занятия практикумы </w:t>
            </w:r>
          </w:p>
        </w:tc>
        <w:tc>
          <w:tcPr>
            <w:tcW w:w="4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D35" w:rsidRPr="004A3653" w:rsidRDefault="00D96D35" w:rsidP="00043565">
            <w:pPr>
              <w:pStyle w:val="a4"/>
              <w:numPr>
                <w:ilvl w:val="0"/>
                <w:numId w:val="24"/>
              </w:numPr>
              <w:tabs>
                <w:tab w:val="left" w:pos="197"/>
              </w:tabs>
              <w:snapToGrid w:val="0"/>
              <w:spacing w:before="0" w:after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Итоговое повторение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5" w:rsidRPr="00153046" w:rsidRDefault="00D96D35" w:rsidP="00D96D35">
            <w:pPr>
              <w:pStyle w:val="a4"/>
              <w:numPr>
                <w:ilvl w:val="0"/>
                <w:numId w:val="24"/>
              </w:numPr>
              <w:tabs>
                <w:tab w:val="left" w:pos="197"/>
              </w:tabs>
              <w:snapToGrid w:val="0"/>
              <w:spacing w:before="0" w:after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Защита проектов</w:t>
            </w:r>
          </w:p>
        </w:tc>
      </w:tr>
      <w:tr w:rsidR="0058370D" w:rsidRPr="00153046" w:rsidTr="00D96D35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Дата урока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Default="000C4651" w:rsidP="0058370D">
            <w:pPr>
              <w:spacing w:line="100" w:lineRule="atLeast"/>
              <w:jc w:val="center"/>
            </w:pPr>
            <w:r>
              <w:t>4.05.20-9.05.20</w:t>
            </w:r>
          </w:p>
        </w:tc>
        <w:tc>
          <w:tcPr>
            <w:tcW w:w="2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Default="0058370D" w:rsidP="0058370D">
            <w:pPr>
              <w:spacing w:line="100" w:lineRule="atLeast"/>
              <w:jc w:val="center"/>
            </w:pPr>
            <w:r>
              <w:t>11.05.20-16.05.20</w:t>
            </w:r>
          </w:p>
        </w:tc>
        <w:tc>
          <w:tcPr>
            <w:tcW w:w="4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Default="0058370D" w:rsidP="0058370D">
            <w:pPr>
              <w:spacing w:line="100" w:lineRule="atLeast"/>
              <w:jc w:val="center"/>
            </w:pPr>
            <w:r>
              <w:t>18.05.20-23.05.20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70D" w:rsidRDefault="0058370D" w:rsidP="0058370D">
            <w:pPr>
              <w:spacing w:line="100" w:lineRule="atLeast"/>
              <w:jc w:val="center"/>
            </w:pPr>
            <w:r>
              <w:t>25.05.20-30.05.20</w:t>
            </w:r>
          </w:p>
        </w:tc>
      </w:tr>
      <w:tr w:rsidR="0058370D" w:rsidRPr="00153046" w:rsidTr="00D96D35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Организационная форма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Default="0058370D" w:rsidP="0058370D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58370D" w:rsidRPr="00153046" w:rsidRDefault="0058370D" w:rsidP="0058370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2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Default="0058370D" w:rsidP="0058370D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58370D" w:rsidRPr="00153046" w:rsidRDefault="0058370D" w:rsidP="0058370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4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Default="0058370D" w:rsidP="0058370D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58370D" w:rsidRPr="00153046" w:rsidRDefault="0058370D" w:rsidP="0058370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70D" w:rsidRDefault="0058370D" w:rsidP="0058370D">
            <w:pPr>
              <w:snapToGrid w:val="0"/>
              <w:jc w:val="center"/>
              <w:rPr>
                <w:sz w:val="22"/>
                <w:szCs w:val="22"/>
              </w:rPr>
            </w:pPr>
            <w:r w:rsidRPr="00153046">
              <w:rPr>
                <w:sz w:val="22"/>
                <w:szCs w:val="22"/>
              </w:rPr>
              <w:t>коллективная</w:t>
            </w:r>
          </w:p>
          <w:p w:rsidR="0058370D" w:rsidRPr="00153046" w:rsidRDefault="0058370D" w:rsidP="0058370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</w:tr>
      <w:tr w:rsidR="0058370D" w:rsidRPr="000C0F17" w:rsidTr="00EE16F7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Pr="000C0F17" w:rsidRDefault="0058370D" w:rsidP="0058370D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 xml:space="preserve">Деятельность </w:t>
            </w:r>
            <w:proofErr w:type="gramStart"/>
            <w:r w:rsidRPr="000C0F17"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58370D" w:rsidRPr="000C0F17" w:rsidRDefault="0058370D" w:rsidP="0058370D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(по разделу/теме)</w:t>
            </w:r>
          </w:p>
        </w:tc>
        <w:tc>
          <w:tcPr>
            <w:tcW w:w="129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3C6769" w:rsidRDefault="0058370D" w:rsidP="0058370D">
            <w:pPr>
              <w:tabs>
                <w:tab w:val="left" w:pos="318"/>
              </w:tabs>
              <w:jc w:val="both"/>
            </w:pPr>
            <w:r w:rsidRPr="003C6769">
              <w:t>анализ особенностей коммуникативного общения в группе, анализ конфликтных ситуаций при групповой работе, публичные выступления, самоанализ проектной деятельности и ее результативности</w:t>
            </w:r>
          </w:p>
        </w:tc>
      </w:tr>
      <w:tr w:rsidR="0058370D" w:rsidRPr="00E01659" w:rsidTr="00EE16F7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Pr="000C0F17" w:rsidRDefault="0058370D" w:rsidP="0058370D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Личностные результаты</w:t>
            </w:r>
          </w:p>
        </w:tc>
        <w:tc>
          <w:tcPr>
            <w:tcW w:w="129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3C6769" w:rsidRDefault="0058370D" w:rsidP="0058370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proofErr w:type="gramStart"/>
            <w:r w:rsidRPr="003C6769">
              <w:rPr>
                <w:sz w:val="24"/>
                <w:szCs w:val="24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      </w:r>
            <w:proofErr w:type="gramEnd"/>
          </w:p>
          <w:p w:rsidR="0058370D" w:rsidRPr="003C6769" w:rsidRDefault="0058370D" w:rsidP="0058370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3C6769">
              <w:rPr>
                <w:sz w:val="24"/>
                <w:szCs w:val="24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</w:tc>
      </w:tr>
      <w:tr w:rsidR="0058370D" w:rsidTr="00EE16F7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Pr="000C0F17" w:rsidRDefault="0058370D" w:rsidP="0058370D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29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FB13F3" w:rsidRDefault="0058370D" w:rsidP="0058370D">
            <w:pPr>
              <w:pStyle w:val="a"/>
              <w:numPr>
                <w:ilvl w:val="0"/>
                <w:numId w:val="0"/>
              </w:numPr>
              <w:spacing w:line="240" w:lineRule="auto"/>
              <w:ind w:left="109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58370D" w:rsidRDefault="0058370D" w:rsidP="0058370D">
            <w:pPr>
              <w:tabs>
                <w:tab w:val="left" w:pos="318"/>
              </w:tabs>
              <w:snapToGrid w:val="0"/>
              <w:ind w:left="109"/>
              <w:jc w:val="both"/>
            </w:pPr>
            <w:r w:rsidRPr="00FB13F3">
              <w:t>сопоставлять полученный результат деятельности с поставленной заранее целью</w:t>
            </w:r>
            <w:r>
              <w:t xml:space="preserve">; </w:t>
            </w:r>
            <w:r w:rsidRPr="00FB13F3"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  <w:r>
              <w:t xml:space="preserve"> </w:t>
            </w:r>
            <w:r w:rsidRPr="00FB13F3">
              <w:t>при осуществлении групповой работы быть как руководителем, так и членом команды в разных ролях;</w:t>
            </w:r>
            <w:r>
              <w:t xml:space="preserve"> </w:t>
            </w:r>
            <w:r w:rsidRPr="00FB13F3">
              <w:t>координировать и выполнять работу в условиях реального, виртуального и комбинированного взаимодействия;</w:t>
            </w:r>
            <w:r>
              <w:t xml:space="preserve"> </w:t>
            </w:r>
            <w:r w:rsidRPr="00FB13F3">
              <w:t xml:space="preserve">развернуто, логично и точно излагать свою точку зрения </w:t>
            </w:r>
          </w:p>
        </w:tc>
      </w:tr>
      <w:tr w:rsidR="0058370D" w:rsidTr="00EE16F7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Pr="000C0F17" w:rsidRDefault="0058370D" w:rsidP="0058370D">
            <w:pPr>
              <w:spacing w:line="100" w:lineRule="atLeast"/>
              <w:rPr>
                <w:b/>
                <w:sz w:val="22"/>
                <w:szCs w:val="22"/>
              </w:rPr>
            </w:pPr>
            <w:r w:rsidRPr="000C0F1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29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9C1CAE" w:rsidRDefault="0058370D" w:rsidP="0058370D">
            <w:pPr>
              <w:tabs>
                <w:tab w:val="left" w:pos="318"/>
              </w:tabs>
              <w:jc w:val="both"/>
            </w:pPr>
            <w:r w:rsidRPr="009C1CAE">
              <w:t>знание особенностей коммуникативного общения в группе, умение анализировать конфликтные ситуации при групповой работе</w:t>
            </w:r>
          </w:p>
        </w:tc>
      </w:tr>
      <w:tr w:rsidR="0058370D" w:rsidRPr="00153046" w:rsidTr="00EE16F7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pacing w:line="100" w:lineRule="atLeast"/>
              <w:rPr>
                <w:b/>
                <w:sz w:val="22"/>
                <w:szCs w:val="22"/>
              </w:rPr>
            </w:pPr>
            <w:r w:rsidRPr="00153046">
              <w:rPr>
                <w:b/>
                <w:sz w:val="22"/>
                <w:szCs w:val="22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29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proofErr w:type="spellStart"/>
            <w:r w:rsidRPr="00153046">
              <w:rPr>
                <w:sz w:val="22"/>
                <w:szCs w:val="22"/>
              </w:rPr>
              <w:t>Видеоуроки</w:t>
            </w:r>
            <w:proofErr w:type="spellEnd"/>
            <w:r w:rsidRPr="00153046">
              <w:rPr>
                <w:sz w:val="22"/>
                <w:szCs w:val="22"/>
              </w:rPr>
              <w:t xml:space="preserve"> http://interneturok.ru</w:t>
            </w:r>
          </w:p>
          <w:p w:rsidR="0058370D" w:rsidRPr="00153046" w:rsidRDefault="00A143AD" w:rsidP="0058370D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31" w:history="1">
              <w:r w:rsidR="0058370D" w:rsidRPr="00153046">
                <w:rPr>
                  <w:rStyle w:val="a6"/>
                  <w:sz w:val="22"/>
                  <w:szCs w:val="22"/>
                </w:rPr>
                <w:t>http://www.alleng.ru</w:t>
              </w:r>
            </w:hyperlink>
            <w:r w:rsidR="0058370D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58370D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Образовательные</w:t>
            </w:r>
            <w:r w:rsidR="0058370D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8370D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ресурсы</w:t>
            </w:r>
            <w:r w:rsidR="0058370D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8370D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Интернета</w:t>
            </w:r>
            <w:r w:rsidR="0058370D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8370D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-</w:t>
            </w:r>
            <w:r w:rsidR="0058370D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8370D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обществознание</w:t>
            </w:r>
          </w:p>
          <w:p w:rsidR="0058370D" w:rsidRPr="00153046" w:rsidRDefault="00A143AD" w:rsidP="0058370D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</w:pPr>
            <w:hyperlink r:id="rId32" w:history="1">
              <w:r w:rsidR="0058370D" w:rsidRPr="00153046">
                <w:rPr>
                  <w:rStyle w:val="a6"/>
                  <w:sz w:val="22"/>
                  <w:szCs w:val="22"/>
                </w:rPr>
                <w:t>http://www.lenta.ru</w:t>
              </w:r>
            </w:hyperlink>
            <w:r w:rsidR="0058370D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58370D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актуальные</w:t>
            </w:r>
            <w:r w:rsidR="0058370D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8370D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новости</w:t>
            </w:r>
            <w:r w:rsidR="0058370D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8370D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общественной</w:t>
            </w:r>
            <w:r w:rsidR="0058370D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8370D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жизни</w:t>
            </w:r>
          </w:p>
          <w:p w:rsidR="0058370D" w:rsidRPr="00153046" w:rsidRDefault="00A143AD" w:rsidP="0058370D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line="100" w:lineRule="atLeast"/>
              <w:jc w:val="both"/>
              <w:rPr>
                <w:sz w:val="22"/>
                <w:szCs w:val="22"/>
              </w:rPr>
            </w:pPr>
            <w:hyperlink r:id="rId33" w:history="1">
              <w:r w:rsidR="0058370D" w:rsidRPr="00153046">
                <w:rPr>
                  <w:rStyle w:val="a6"/>
                  <w:sz w:val="22"/>
                  <w:szCs w:val="22"/>
                </w:rPr>
                <w:t>http://www.ihtik.lib.ru</w:t>
              </w:r>
            </w:hyperlink>
            <w:r w:rsidR="0058370D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— </w:t>
            </w:r>
            <w:r w:rsidR="0058370D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Энциклопедии,</w:t>
            </w:r>
            <w:r w:rsidR="0058370D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8370D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словари,</w:t>
            </w:r>
            <w:r w:rsidR="0058370D" w:rsidRPr="00153046">
              <w:rPr>
                <w:rStyle w:val="dash0410005f0431005f0437005f0430005f0446005f0020005f0441005f043f005f0438005f0441005f043a005f0430005f005fchar1char1"/>
                <w:rFonts w:eastAsia="Calibri"/>
                <w:sz w:val="22"/>
                <w:szCs w:val="22"/>
              </w:rPr>
              <w:t xml:space="preserve"> </w:t>
            </w:r>
            <w:r w:rsidR="0058370D" w:rsidRPr="00153046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справочники</w:t>
            </w:r>
          </w:p>
        </w:tc>
      </w:tr>
      <w:tr w:rsidR="0058370D" w:rsidRPr="00153046" w:rsidTr="00587B08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pacing w:line="10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контроля</w:t>
            </w:r>
          </w:p>
        </w:tc>
        <w:tc>
          <w:tcPr>
            <w:tcW w:w="2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опроса</w:t>
            </w:r>
          </w:p>
        </w:tc>
        <w:tc>
          <w:tcPr>
            <w:tcW w:w="2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52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58370D" w:rsidRPr="00153046" w:rsidTr="005C626A"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pacing w:line="10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</w:t>
            </w:r>
          </w:p>
        </w:tc>
        <w:tc>
          <w:tcPr>
            <w:tcW w:w="2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мини-проекты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мини-проекты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70D" w:rsidRPr="00153046" w:rsidRDefault="0058370D" w:rsidP="0058370D">
            <w:pPr>
              <w:spacing w:line="100" w:lineRule="atLeast"/>
              <w:ind w:left="360"/>
              <w:jc w:val="both"/>
              <w:rPr>
                <w:sz w:val="22"/>
                <w:szCs w:val="22"/>
              </w:rPr>
            </w:pPr>
          </w:p>
        </w:tc>
      </w:tr>
    </w:tbl>
    <w:p w:rsidR="00617883" w:rsidRPr="00B5498B" w:rsidRDefault="00617883" w:rsidP="00B5498B"/>
    <w:sectPr w:rsidR="00617883" w:rsidRPr="00B5498B" w:rsidSect="00C20B51">
      <w:footerReference w:type="default" r:id="rId34"/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314" w:rsidRDefault="00725314" w:rsidP="000E7FC2">
      <w:r>
        <w:separator/>
      </w:r>
    </w:p>
  </w:endnote>
  <w:endnote w:type="continuationSeparator" w:id="0">
    <w:p w:rsidR="00725314" w:rsidRDefault="00725314" w:rsidP="000E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3620387"/>
      <w:docPartObj>
        <w:docPartGallery w:val="Page Numbers (Bottom of Page)"/>
        <w:docPartUnique/>
      </w:docPartObj>
    </w:sdtPr>
    <w:sdtEndPr/>
    <w:sdtContent>
      <w:p w:rsidR="00725314" w:rsidRDefault="0072531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3AD">
          <w:rPr>
            <w:noProof/>
          </w:rPr>
          <w:t>9</w:t>
        </w:r>
        <w:r>
          <w:fldChar w:fldCharType="end"/>
        </w:r>
      </w:p>
    </w:sdtContent>
  </w:sdt>
  <w:p w:rsidR="00725314" w:rsidRDefault="0072531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314" w:rsidRDefault="00725314" w:rsidP="000E7FC2">
      <w:r>
        <w:separator/>
      </w:r>
    </w:p>
  </w:footnote>
  <w:footnote w:type="continuationSeparator" w:id="0">
    <w:p w:rsidR="00725314" w:rsidRDefault="00725314" w:rsidP="000E7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6"/>
    <w:multiLevelType w:val="singleLevel"/>
    <w:tmpl w:val="272E81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0000008"/>
    <w:multiLevelType w:val="singleLevel"/>
    <w:tmpl w:val="0000000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/>
      </w:rPr>
    </w:lvl>
  </w:abstractNum>
  <w:abstractNum w:abstractNumId="6">
    <w:nsid w:val="08537AC7"/>
    <w:multiLevelType w:val="hybridMultilevel"/>
    <w:tmpl w:val="BACA8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11009"/>
    <w:multiLevelType w:val="hybridMultilevel"/>
    <w:tmpl w:val="BAF6E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921674"/>
    <w:multiLevelType w:val="hybridMultilevel"/>
    <w:tmpl w:val="4E86F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4C6A36"/>
    <w:multiLevelType w:val="hybridMultilevel"/>
    <w:tmpl w:val="CCE63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6952A6"/>
    <w:multiLevelType w:val="hybridMultilevel"/>
    <w:tmpl w:val="CD607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483354"/>
    <w:multiLevelType w:val="hybridMultilevel"/>
    <w:tmpl w:val="C8E468E2"/>
    <w:lvl w:ilvl="0" w:tplc="7518A30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B9216B"/>
    <w:multiLevelType w:val="hybridMultilevel"/>
    <w:tmpl w:val="6DCA5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FE579A"/>
    <w:multiLevelType w:val="hybridMultilevel"/>
    <w:tmpl w:val="0F941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2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717505E"/>
    <w:multiLevelType w:val="hybridMultilevel"/>
    <w:tmpl w:val="F3E8D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441A5"/>
    <w:multiLevelType w:val="hybridMultilevel"/>
    <w:tmpl w:val="9E7225E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6B2ECE"/>
    <w:multiLevelType w:val="hybridMultilevel"/>
    <w:tmpl w:val="BACA8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951C6C"/>
    <w:multiLevelType w:val="hybridMultilevel"/>
    <w:tmpl w:val="0EEA9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24472B"/>
    <w:multiLevelType w:val="hybridMultilevel"/>
    <w:tmpl w:val="BACA849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851E78"/>
    <w:multiLevelType w:val="hybridMultilevel"/>
    <w:tmpl w:val="F20E9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4206EE"/>
    <w:multiLevelType w:val="hybridMultilevel"/>
    <w:tmpl w:val="0F347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CC170F"/>
    <w:multiLevelType w:val="hybridMultilevel"/>
    <w:tmpl w:val="B616F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DC780F"/>
    <w:multiLevelType w:val="hybridMultilevel"/>
    <w:tmpl w:val="71569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907721"/>
    <w:multiLevelType w:val="hybridMultilevel"/>
    <w:tmpl w:val="BACA849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7C66F8"/>
    <w:multiLevelType w:val="hybridMultilevel"/>
    <w:tmpl w:val="5EC896D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C95984"/>
    <w:multiLevelType w:val="hybridMultilevel"/>
    <w:tmpl w:val="D6446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7C6087"/>
    <w:multiLevelType w:val="hybridMultilevel"/>
    <w:tmpl w:val="C298F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EC231D"/>
    <w:multiLevelType w:val="hybridMultilevel"/>
    <w:tmpl w:val="91E20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B8011F"/>
    <w:multiLevelType w:val="hybridMultilevel"/>
    <w:tmpl w:val="3D2E6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22445C"/>
    <w:multiLevelType w:val="hybridMultilevel"/>
    <w:tmpl w:val="9E7225E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3E56BA"/>
    <w:multiLevelType w:val="hybridMultilevel"/>
    <w:tmpl w:val="D93ECEAE"/>
    <w:lvl w:ilvl="0" w:tplc="00000008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4"/>
  </w:num>
  <w:num w:numId="5">
    <w:abstractNumId w:val="17"/>
  </w:num>
  <w:num w:numId="6">
    <w:abstractNumId w:val="21"/>
  </w:num>
  <w:num w:numId="7">
    <w:abstractNumId w:val="18"/>
  </w:num>
  <w:num w:numId="8">
    <w:abstractNumId w:val="27"/>
  </w:num>
  <w:num w:numId="9">
    <w:abstractNumId w:val="28"/>
  </w:num>
  <w:num w:numId="10">
    <w:abstractNumId w:val="11"/>
  </w:num>
  <w:num w:numId="11">
    <w:abstractNumId w:val="1"/>
  </w:num>
  <w:num w:numId="12">
    <w:abstractNumId w:val="2"/>
  </w:num>
  <w:num w:numId="13">
    <w:abstractNumId w:val="5"/>
  </w:num>
  <w:num w:numId="14">
    <w:abstractNumId w:val="31"/>
  </w:num>
  <w:num w:numId="15">
    <w:abstractNumId w:val="24"/>
  </w:num>
  <w:num w:numId="16">
    <w:abstractNumId w:val="6"/>
  </w:num>
  <w:num w:numId="17">
    <w:abstractNumId w:val="25"/>
  </w:num>
  <w:num w:numId="18">
    <w:abstractNumId w:val="10"/>
  </w:num>
  <w:num w:numId="19">
    <w:abstractNumId w:val="19"/>
  </w:num>
  <w:num w:numId="20">
    <w:abstractNumId w:val="8"/>
  </w:num>
  <w:num w:numId="21">
    <w:abstractNumId w:val="30"/>
  </w:num>
  <w:num w:numId="22">
    <w:abstractNumId w:val="16"/>
  </w:num>
  <w:num w:numId="23">
    <w:abstractNumId w:val="12"/>
  </w:num>
  <w:num w:numId="24">
    <w:abstractNumId w:val="20"/>
  </w:num>
  <w:num w:numId="25">
    <w:abstractNumId w:val="23"/>
  </w:num>
  <w:num w:numId="26">
    <w:abstractNumId w:val="15"/>
  </w:num>
  <w:num w:numId="27">
    <w:abstractNumId w:val="9"/>
  </w:num>
  <w:num w:numId="28">
    <w:abstractNumId w:val="7"/>
  </w:num>
  <w:num w:numId="29">
    <w:abstractNumId w:val="22"/>
  </w:num>
  <w:num w:numId="30">
    <w:abstractNumId w:val="26"/>
  </w:num>
  <w:num w:numId="31">
    <w:abstractNumId w:val="29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6F0"/>
    <w:rsid w:val="00024016"/>
    <w:rsid w:val="00043565"/>
    <w:rsid w:val="00052E05"/>
    <w:rsid w:val="000603C0"/>
    <w:rsid w:val="000C4651"/>
    <w:rsid w:val="000C4A89"/>
    <w:rsid w:val="000C545D"/>
    <w:rsid w:val="000E2DB2"/>
    <w:rsid w:val="000E7FC2"/>
    <w:rsid w:val="00104DCF"/>
    <w:rsid w:val="00132D76"/>
    <w:rsid w:val="001408B2"/>
    <w:rsid w:val="00142358"/>
    <w:rsid w:val="001500B9"/>
    <w:rsid w:val="0016166C"/>
    <w:rsid w:val="00174B8B"/>
    <w:rsid w:val="00175266"/>
    <w:rsid w:val="00192046"/>
    <w:rsid w:val="001925BC"/>
    <w:rsid w:val="001B3F2B"/>
    <w:rsid w:val="001D093E"/>
    <w:rsid w:val="001D2D3A"/>
    <w:rsid w:val="001D3A87"/>
    <w:rsid w:val="001D4F88"/>
    <w:rsid w:val="0020219A"/>
    <w:rsid w:val="0021141D"/>
    <w:rsid w:val="002125F6"/>
    <w:rsid w:val="0022325B"/>
    <w:rsid w:val="00242C88"/>
    <w:rsid w:val="00243CB6"/>
    <w:rsid w:val="0024750A"/>
    <w:rsid w:val="002966EB"/>
    <w:rsid w:val="002A162A"/>
    <w:rsid w:val="002A4A0C"/>
    <w:rsid w:val="002B181B"/>
    <w:rsid w:val="002B3CE6"/>
    <w:rsid w:val="002D0FF2"/>
    <w:rsid w:val="002D5C95"/>
    <w:rsid w:val="002F41AC"/>
    <w:rsid w:val="002F49D6"/>
    <w:rsid w:val="003170E9"/>
    <w:rsid w:val="00323BDC"/>
    <w:rsid w:val="0034586C"/>
    <w:rsid w:val="00350184"/>
    <w:rsid w:val="00361A28"/>
    <w:rsid w:val="003652CB"/>
    <w:rsid w:val="003824B8"/>
    <w:rsid w:val="0038639D"/>
    <w:rsid w:val="00393069"/>
    <w:rsid w:val="003A083E"/>
    <w:rsid w:val="003B5FB6"/>
    <w:rsid w:val="003B73D6"/>
    <w:rsid w:val="003C6769"/>
    <w:rsid w:val="003D144B"/>
    <w:rsid w:val="00403660"/>
    <w:rsid w:val="004369F9"/>
    <w:rsid w:val="0045429F"/>
    <w:rsid w:val="00454EFE"/>
    <w:rsid w:val="0046072D"/>
    <w:rsid w:val="00471222"/>
    <w:rsid w:val="0047246D"/>
    <w:rsid w:val="004C4152"/>
    <w:rsid w:val="004D714B"/>
    <w:rsid w:val="004E21BB"/>
    <w:rsid w:val="004F2460"/>
    <w:rsid w:val="004F27FC"/>
    <w:rsid w:val="0050562F"/>
    <w:rsid w:val="00523B04"/>
    <w:rsid w:val="005336E2"/>
    <w:rsid w:val="0058370D"/>
    <w:rsid w:val="00587B08"/>
    <w:rsid w:val="005950D8"/>
    <w:rsid w:val="005B60D5"/>
    <w:rsid w:val="005C626A"/>
    <w:rsid w:val="005C744A"/>
    <w:rsid w:val="005F0D1A"/>
    <w:rsid w:val="005F1223"/>
    <w:rsid w:val="005F27F6"/>
    <w:rsid w:val="00617883"/>
    <w:rsid w:val="00641BBE"/>
    <w:rsid w:val="00641CD4"/>
    <w:rsid w:val="00672A70"/>
    <w:rsid w:val="00681140"/>
    <w:rsid w:val="00687F61"/>
    <w:rsid w:val="006B19DF"/>
    <w:rsid w:val="006C07E4"/>
    <w:rsid w:val="006C44C0"/>
    <w:rsid w:val="006D7046"/>
    <w:rsid w:val="006E0423"/>
    <w:rsid w:val="00704FE0"/>
    <w:rsid w:val="007157FC"/>
    <w:rsid w:val="007166A2"/>
    <w:rsid w:val="007216AE"/>
    <w:rsid w:val="00725314"/>
    <w:rsid w:val="0072553A"/>
    <w:rsid w:val="007444C1"/>
    <w:rsid w:val="007806D1"/>
    <w:rsid w:val="007876F0"/>
    <w:rsid w:val="0078773F"/>
    <w:rsid w:val="00787ED2"/>
    <w:rsid w:val="007938F1"/>
    <w:rsid w:val="007948C5"/>
    <w:rsid w:val="00796589"/>
    <w:rsid w:val="007C1D93"/>
    <w:rsid w:val="007D1B6D"/>
    <w:rsid w:val="007D7103"/>
    <w:rsid w:val="007E1BE6"/>
    <w:rsid w:val="007E268F"/>
    <w:rsid w:val="007E7DCA"/>
    <w:rsid w:val="00830C5D"/>
    <w:rsid w:val="00841D0A"/>
    <w:rsid w:val="00842D80"/>
    <w:rsid w:val="00842E2E"/>
    <w:rsid w:val="00844450"/>
    <w:rsid w:val="008449CD"/>
    <w:rsid w:val="00845D52"/>
    <w:rsid w:val="008E0673"/>
    <w:rsid w:val="00917E06"/>
    <w:rsid w:val="00927892"/>
    <w:rsid w:val="00936E08"/>
    <w:rsid w:val="00943735"/>
    <w:rsid w:val="009459F8"/>
    <w:rsid w:val="00951531"/>
    <w:rsid w:val="0095279E"/>
    <w:rsid w:val="0095661F"/>
    <w:rsid w:val="00997D20"/>
    <w:rsid w:val="009C1CAE"/>
    <w:rsid w:val="009D737A"/>
    <w:rsid w:val="009E2999"/>
    <w:rsid w:val="009E4CC8"/>
    <w:rsid w:val="009F2889"/>
    <w:rsid w:val="00A143AD"/>
    <w:rsid w:val="00A2280D"/>
    <w:rsid w:val="00A31344"/>
    <w:rsid w:val="00A6212A"/>
    <w:rsid w:val="00A81923"/>
    <w:rsid w:val="00A86710"/>
    <w:rsid w:val="00A875F7"/>
    <w:rsid w:val="00A904D6"/>
    <w:rsid w:val="00A970C3"/>
    <w:rsid w:val="00AA21B4"/>
    <w:rsid w:val="00AA5A25"/>
    <w:rsid w:val="00AA6D08"/>
    <w:rsid w:val="00AF6C35"/>
    <w:rsid w:val="00B23643"/>
    <w:rsid w:val="00B42FEF"/>
    <w:rsid w:val="00B46538"/>
    <w:rsid w:val="00B5498B"/>
    <w:rsid w:val="00B56A91"/>
    <w:rsid w:val="00B92BE1"/>
    <w:rsid w:val="00BB3229"/>
    <w:rsid w:val="00BF7E0A"/>
    <w:rsid w:val="00C07045"/>
    <w:rsid w:val="00C13766"/>
    <w:rsid w:val="00C17716"/>
    <w:rsid w:val="00C20B51"/>
    <w:rsid w:val="00C31AAA"/>
    <w:rsid w:val="00C55B0E"/>
    <w:rsid w:val="00C62B04"/>
    <w:rsid w:val="00C76A01"/>
    <w:rsid w:val="00C969D9"/>
    <w:rsid w:val="00CE100F"/>
    <w:rsid w:val="00CE244F"/>
    <w:rsid w:val="00CE24A5"/>
    <w:rsid w:val="00CE5E8F"/>
    <w:rsid w:val="00CF47E6"/>
    <w:rsid w:val="00D01BCD"/>
    <w:rsid w:val="00D1456D"/>
    <w:rsid w:val="00D31757"/>
    <w:rsid w:val="00D41D8D"/>
    <w:rsid w:val="00D62032"/>
    <w:rsid w:val="00D87574"/>
    <w:rsid w:val="00D96D35"/>
    <w:rsid w:val="00DE0515"/>
    <w:rsid w:val="00DE5BD2"/>
    <w:rsid w:val="00DF162D"/>
    <w:rsid w:val="00DF4B3B"/>
    <w:rsid w:val="00DF5D06"/>
    <w:rsid w:val="00E038F7"/>
    <w:rsid w:val="00E062CD"/>
    <w:rsid w:val="00E13B1A"/>
    <w:rsid w:val="00E203DF"/>
    <w:rsid w:val="00E32606"/>
    <w:rsid w:val="00E525FD"/>
    <w:rsid w:val="00E67458"/>
    <w:rsid w:val="00E74930"/>
    <w:rsid w:val="00E806A5"/>
    <w:rsid w:val="00E96585"/>
    <w:rsid w:val="00EA5F20"/>
    <w:rsid w:val="00EC7F18"/>
    <w:rsid w:val="00EE16F7"/>
    <w:rsid w:val="00F003DA"/>
    <w:rsid w:val="00F056D7"/>
    <w:rsid w:val="00F2698F"/>
    <w:rsid w:val="00F26C35"/>
    <w:rsid w:val="00F3477E"/>
    <w:rsid w:val="00F40D4F"/>
    <w:rsid w:val="00F420AA"/>
    <w:rsid w:val="00F62840"/>
    <w:rsid w:val="00F839F9"/>
    <w:rsid w:val="00F97D9A"/>
    <w:rsid w:val="00FC31B6"/>
    <w:rsid w:val="00FE3ED8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7E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BF7E0A"/>
    <w:pPr>
      <w:spacing w:before="280" w:after="119"/>
    </w:pPr>
  </w:style>
  <w:style w:type="paragraph" w:customStyle="1" w:styleId="a">
    <w:name w:val="Перечень"/>
    <w:basedOn w:val="a0"/>
    <w:next w:val="a0"/>
    <w:link w:val="a5"/>
    <w:qFormat/>
    <w:rsid w:val="00BF7E0A"/>
    <w:pPr>
      <w:numPr>
        <w:numId w:val="4"/>
      </w:numPr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5">
    <w:name w:val="Перечень Знак"/>
    <w:link w:val="a"/>
    <w:rsid w:val="00BF7E0A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styleId="a6">
    <w:name w:val="Hyperlink"/>
    <w:semiHidden/>
    <w:unhideWhenUsed/>
    <w:rsid w:val="00BF7E0A"/>
    <w:rPr>
      <w:color w:val="000080"/>
      <w:u w:val="singl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F7E0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header"/>
    <w:basedOn w:val="a0"/>
    <w:link w:val="a8"/>
    <w:uiPriority w:val="99"/>
    <w:unhideWhenUsed/>
    <w:rsid w:val="000E7F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0E7F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0"/>
    <w:link w:val="aa"/>
    <w:uiPriority w:val="99"/>
    <w:unhideWhenUsed/>
    <w:rsid w:val="000E7F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0E7F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 Paragraph"/>
    <w:basedOn w:val="a0"/>
    <w:uiPriority w:val="34"/>
    <w:qFormat/>
    <w:rsid w:val="000E7FC2"/>
    <w:pPr>
      <w:ind w:left="720"/>
      <w:contextualSpacing/>
    </w:pPr>
  </w:style>
  <w:style w:type="paragraph" w:customStyle="1" w:styleId="71">
    <w:name w:val="Основной текст (7)1"/>
    <w:basedOn w:val="a0"/>
    <w:rsid w:val="002A162A"/>
    <w:pPr>
      <w:shd w:val="clear" w:color="auto" w:fill="FFFFFF"/>
      <w:spacing w:after="900" w:line="191" w:lineRule="exact"/>
      <w:ind w:left="714" w:hanging="357"/>
      <w:jc w:val="right"/>
    </w:pPr>
    <w:rPr>
      <w:color w:val="000000"/>
      <w:sz w:val="21"/>
      <w:szCs w:val="21"/>
      <w:lang w:val="ru"/>
    </w:rPr>
  </w:style>
  <w:style w:type="character" w:customStyle="1" w:styleId="WW8Num1z1">
    <w:name w:val="WW8Num1z1"/>
    <w:rsid w:val="004369F9"/>
    <w:rPr>
      <w:rFonts w:ascii="Courier New" w:hAnsi="Courier New" w:cs="Courier New"/>
    </w:rPr>
  </w:style>
  <w:style w:type="paragraph" w:styleId="ac">
    <w:name w:val="Balloon Text"/>
    <w:basedOn w:val="a0"/>
    <w:link w:val="ad"/>
    <w:uiPriority w:val="99"/>
    <w:semiHidden/>
    <w:unhideWhenUsed/>
    <w:rsid w:val="00A143A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A143AD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7E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BF7E0A"/>
    <w:pPr>
      <w:spacing w:before="280" w:after="119"/>
    </w:pPr>
  </w:style>
  <w:style w:type="paragraph" w:customStyle="1" w:styleId="a">
    <w:name w:val="Перечень"/>
    <w:basedOn w:val="a0"/>
    <w:next w:val="a0"/>
    <w:link w:val="a5"/>
    <w:qFormat/>
    <w:rsid w:val="00BF7E0A"/>
    <w:pPr>
      <w:numPr>
        <w:numId w:val="4"/>
      </w:numPr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5">
    <w:name w:val="Перечень Знак"/>
    <w:link w:val="a"/>
    <w:rsid w:val="00BF7E0A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styleId="a6">
    <w:name w:val="Hyperlink"/>
    <w:semiHidden/>
    <w:unhideWhenUsed/>
    <w:rsid w:val="00BF7E0A"/>
    <w:rPr>
      <w:color w:val="000080"/>
      <w:u w:val="singl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F7E0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header"/>
    <w:basedOn w:val="a0"/>
    <w:link w:val="a8"/>
    <w:uiPriority w:val="99"/>
    <w:unhideWhenUsed/>
    <w:rsid w:val="000E7F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0E7F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0"/>
    <w:link w:val="aa"/>
    <w:uiPriority w:val="99"/>
    <w:unhideWhenUsed/>
    <w:rsid w:val="000E7F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0E7F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 Paragraph"/>
    <w:basedOn w:val="a0"/>
    <w:uiPriority w:val="34"/>
    <w:qFormat/>
    <w:rsid w:val="000E7FC2"/>
    <w:pPr>
      <w:ind w:left="720"/>
      <w:contextualSpacing/>
    </w:pPr>
  </w:style>
  <w:style w:type="paragraph" w:customStyle="1" w:styleId="71">
    <w:name w:val="Основной текст (7)1"/>
    <w:basedOn w:val="a0"/>
    <w:rsid w:val="002A162A"/>
    <w:pPr>
      <w:shd w:val="clear" w:color="auto" w:fill="FFFFFF"/>
      <w:spacing w:after="900" w:line="191" w:lineRule="exact"/>
      <w:ind w:left="714" w:hanging="357"/>
      <w:jc w:val="right"/>
    </w:pPr>
    <w:rPr>
      <w:color w:val="000000"/>
      <w:sz w:val="21"/>
      <w:szCs w:val="21"/>
      <w:lang w:val="ru"/>
    </w:rPr>
  </w:style>
  <w:style w:type="character" w:customStyle="1" w:styleId="WW8Num1z1">
    <w:name w:val="WW8Num1z1"/>
    <w:rsid w:val="004369F9"/>
    <w:rPr>
      <w:rFonts w:ascii="Courier New" w:hAnsi="Courier New" w:cs="Courier New"/>
    </w:rPr>
  </w:style>
  <w:style w:type="paragraph" w:styleId="ac">
    <w:name w:val="Balloon Text"/>
    <w:basedOn w:val="a0"/>
    <w:link w:val="ad"/>
    <w:uiPriority w:val="99"/>
    <w:semiHidden/>
    <w:unhideWhenUsed/>
    <w:rsid w:val="00A143A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A143A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lenta.ru/" TargetMode="External"/><Relationship Id="rId18" Type="http://schemas.openxmlformats.org/officeDocument/2006/relationships/hyperlink" Target="http://www.lenta.ru/" TargetMode="External"/><Relationship Id="rId26" Type="http://schemas.openxmlformats.org/officeDocument/2006/relationships/hyperlink" Target="http://www.lenta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htik.lib.ru/" TargetMode="External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://www.alleng.ru/" TargetMode="External"/><Relationship Id="rId17" Type="http://schemas.openxmlformats.org/officeDocument/2006/relationships/hyperlink" Target="http://www.alleng.ru/" TargetMode="External"/><Relationship Id="rId25" Type="http://schemas.openxmlformats.org/officeDocument/2006/relationships/hyperlink" Target="http://www.alleng.ru/" TargetMode="External"/><Relationship Id="rId33" Type="http://schemas.openxmlformats.org/officeDocument/2006/relationships/hyperlink" Target="http://www.ihtik.lib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enta.ru/" TargetMode="External"/><Relationship Id="rId20" Type="http://schemas.openxmlformats.org/officeDocument/2006/relationships/hyperlink" Target="http://www.lenta.ru/" TargetMode="External"/><Relationship Id="rId29" Type="http://schemas.openxmlformats.org/officeDocument/2006/relationships/hyperlink" Target="http://www.lenta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htik.lib.ru/" TargetMode="External"/><Relationship Id="rId24" Type="http://schemas.openxmlformats.org/officeDocument/2006/relationships/hyperlink" Target="http://www.ihtik.lib.ru/" TargetMode="External"/><Relationship Id="rId32" Type="http://schemas.openxmlformats.org/officeDocument/2006/relationships/hyperlink" Target="http://www.lenta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lleng.ru/" TargetMode="External"/><Relationship Id="rId23" Type="http://schemas.openxmlformats.org/officeDocument/2006/relationships/hyperlink" Target="http://www.lenta.ru/" TargetMode="External"/><Relationship Id="rId28" Type="http://schemas.openxmlformats.org/officeDocument/2006/relationships/hyperlink" Target="http://www.alleng.ru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lenta.ru/" TargetMode="External"/><Relationship Id="rId19" Type="http://schemas.openxmlformats.org/officeDocument/2006/relationships/hyperlink" Target="http://www.alleng.ru/" TargetMode="External"/><Relationship Id="rId31" Type="http://schemas.openxmlformats.org/officeDocument/2006/relationships/hyperlink" Target="http://www.alleng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lleng.ru/" TargetMode="External"/><Relationship Id="rId14" Type="http://schemas.openxmlformats.org/officeDocument/2006/relationships/hyperlink" Target="http://www.ihtik.lib.ru/" TargetMode="External"/><Relationship Id="rId22" Type="http://schemas.openxmlformats.org/officeDocument/2006/relationships/hyperlink" Target="http://www.alleng.ru/" TargetMode="External"/><Relationship Id="rId27" Type="http://schemas.openxmlformats.org/officeDocument/2006/relationships/hyperlink" Target="http://www.ihtik.lib.ru/" TargetMode="External"/><Relationship Id="rId30" Type="http://schemas.openxmlformats.org/officeDocument/2006/relationships/hyperlink" Target="http://www.ihtik.lib.ru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43B07-A4A8-4048-83D4-BD3933D85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9</Pages>
  <Words>3520</Words>
  <Characters>20068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cp:lastPrinted>2020-01-14T01:16:00Z</cp:lastPrinted>
  <dcterms:created xsi:type="dcterms:W3CDTF">2018-06-21T02:54:00Z</dcterms:created>
  <dcterms:modified xsi:type="dcterms:W3CDTF">2020-01-14T01:16:00Z</dcterms:modified>
</cp:coreProperties>
</file>